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1CE31" w14:textId="77777777" w:rsidR="00DA5724" w:rsidRPr="00A82B09" w:rsidRDefault="00DA5724">
      <w:pPr>
        <w:pStyle w:val="Textoindependiente"/>
        <w:rPr>
          <w:rFonts w:ascii="Arial" w:hAnsi="Arial" w:cs="Arial"/>
        </w:rPr>
      </w:pPr>
    </w:p>
    <w:p w14:paraId="1ED00C96" w14:textId="77777777" w:rsidR="00DA5724" w:rsidRPr="008445B1" w:rsidRDefault="00DA5724" w:rsidP="00536329">
      <w:pPr>
        <w:pStyle w:val="Textoindependiente"/>
        <w:rPr>
          <w:rFonts w:ascii="Arial" w:hAnsi="Arial" w:cs="Arial"/>
        </w:rPr>
      </w:pPr>
      <w:r w:rsidRPr="008445B1">
        <w:rPr>
          <w:rFonts w:ascii="Arial" w:hAnsi="Arial" w:cs="Arial"/>
        </w:rPr>
        <w:t xml:space="preserve">CONTRATO </w:t>
      </w:r>
      <w:r w:rsidRPr="008445B1">
        <w:rPr>
          <w:rFonts w:ascii="Arial" w:hAnsi="Arial" w:cs="Arial"/>
          <w:b/>
        </w:rPr>
        <w:tab/>
        <w:t>:</w:t>
      </w:r>
      <w:r w:rsidRPr="008445B1">
        <w:rPr>
          <w:rFonts w:ascii="Arial" w:hAnsi="Arial" w:cs="Arial"/>
          <w:b/>
        </w:rPr>
        <w:tab/>
      </w:r>
      <w:r w:rsidRPr="008445B1">
        <w:rPr>
          <w:rFonts w:ascii="Arial" w:hAnsi="Arial" w:cs="Arial"/>
          <w:b/>
        </w:rPr>
        <w:tab/>
      </w:r>
      <w:r w:rsidRPr="008445B1">
        <w:rPr>
          <w:rFonts w:ascii="Arial" w:hAnsi="Arial" w:cs="Arial"/>
        </w:rPr>
        <w:tab/>
        <w:t xml:space="preserve">PRESTACIÓN DE SERVICIOS  </w:t>
      </w:r>
    </w:p>
    <w:p w14:paraId="2E7FA7B7" w14:textId="77777777" w:rsidR="00DA5724" w:rsidRPr="008445B1" w:rsidRDefault="00DA5724" w:rsidP="00536329">
      <w:pPr>
        <w:pStyle w:val="Textoindependiente"/>
        <w:rPr>
          <w:rFonts w:ascii="Arial" w:hAnsi="Arial" w:cs="Arial"/>
        </w:rPr>
      </w:pPr>
      <w:r w:rsidRPr="008445B1">
        <w:rPr>
          <w:rFonts w:ascii="Arial" w:hAnsi="Arial" w:cs="Arial"/>
        </w:rPr>
        <w:t>CONTRATISTA:</w:t>
      </w:r>
      <w:r w:rsidRPr="008445B1">
        <w:rPr>
          <w:rFonts w:ascii="Arial" w:hAnsi="Arial" w:cs="Arial"/>
        </w:rPr>
        <w:tab/>
      </w:r>
      <w:r w:rsidRPr="008445B1">
        <w:rPr>
          <w:rFonts w:ascii="Arial" w:hAnsi="Arial" w:cs="Arial"/>
        </w:rPr>
        <w:tab/>
        <w:t xml:space="preserve"> </w:t>
      </w:r>
      <w:r w:rsidRPr="008445B1">
        <w:rPr>
          <w:rFonts w:ascii="Arial" w:hAnsi="Arial" w:cs="Arial"/>
        </w:rPr>
        <w:tab/>
      </w:r>
      <w:r w:rsidR="00D07F8F">
        <w:rPr>
          <w:rFonts w:ascii="Arial" w:hAnsi="Arial" w:cs="Arial"/>
          <w:noProof/>
        </w:rPr>
        <w:t>WILMAR MONCAYO SERRANO</w:t>
      </w:r>
      <w:r w:rsidRPr="008445B1">
        <w:rPr>
          <w:rFonts w:ascii="Arial" w:hAnsi="Arial" w:cs="Arial"/>
        </w:rPr>
        <w:tab/>
      </w:r>
    </w:p>
    <w:p w14:paraId="7251ED6C" w14:textId="77777777" w:rsidR="00DA5724" w:rsidRPr="008445B1" w:rsidRDefault="00DA5724" w:rsidP="00536329">
      <w:pPr>
        <w:pStyle w:val="Textoindependiente"/>
        <w:rPr>
          <w:rFonts w:ascii="Arial" w:hAnsi="Arial" w:cs="Arial"/>
        </w:rPr>
      </w:pPr>
      <w:r w:rsidRPr="008445B1">
        <w:rPr>
          <w:rFonts w:ascii="Arial" w:hAnsi="Arial" w:cs="Arial"/>
        </w:rPr>
        <w:t>IDENTIFICACIÓN:</w:t>
      </w:r>
      <w:r w:rsidRPr="008445B1">
        <w:rPr>
          <w:rFonts w:ascii="Arial" w:hAnsi="Arial" w:cs="Arial"/>
        </w:rPr>
        <w:tab/>
      </w:r>
      <w:r w:rsidRPr="008445B1">
        <w:rPr>
          <w:rFonts w:ascii="Arial" w:hAnsi="Arial" w:cs="Arial"/>
        </w:rPr>
        <w:tab/>
      </w:r>
      <w:r w:rsidRPr="008445B1">
        <w:rPr>
          <w:rFonts w:ascii="Arial" w:hAnsi="Arial" w:cs="Arial"/>
        </w:rPr>
        <w:tab/>
      </w:r>
      <w:r w:rsidR="00D07F8F">
        <w:rPr>
          <w:rFonts w:ascii="Arial" w:hAnsi="Arial" w:cs="Arial"/>
          <w:noProof/>
        </w:rPr>
        <w:t>16.683.554 DE CALI</w:t>
      </w:r>
      <w:r w:rsidRPr="008445B1">
        <w:rPr>
          <w:rFonts w:ascii="Arial" w:hAnsi="Arial" w:cs="Arial"/>
        </w:rPr>
        <w:tab/>
      </w:r>
    </w:p>
    <w:p w14:paraId="4C0E2F2F" w14:textId="060F7100" w:rsidR="00DA5724" w:rsidRPr="008445B1" w:rsidRDefault="00DA5724" w:rsidP="00D07F8F">
      <w:pPr>
        <w:suppressAutoHyphens w:val="0"/>
        <w:jc w:val="both"/>
        <w:rPr>
          <w:rFonts w:ascii="Arial" w:hAnsi="Arial" w:cs="Arial"/>
        </w:rPr>
      </w:pPr>
      <w:r w:rsidRPr="008445B1">
        <w:rPr>
          <w:rFonts w:ascii="Arial" w:hAnsi="Arial" w:cs="Arial"/>
        </w:rPr>
        <w:t xml:space="preserve">CODIGO DISPONIBILIDAD: </w:t>
      </w:r>
      <w:r w:rsidRPr="008445B1">
        <w:rPr>
          <w:rFonts w:ascii="Arial" w:hAnsi="Arial" w:cs="Arial"/>
        </w:rPr>
        <w:tab/>
        <w:t>No. CDP</w:t>
      </w:r>
      <w:r w:rsidRPr="008445B1">
        <w:rPr>
          <w:rFonts w:ascii="Arial" w:hAnsi="Arial" w:cs="Arial"/>
          <w:color w:val="000000"/>
        </w:rPr>
        <w:t>.</w:t>
      </w:r>
      <w:r w:rsidRPr="00D07F8F">
        <w:rPr>
          <w:rFonts w:ascii="Arial" w:hAnsi="Arial" w:cs="Arial"/>
          <w:color w:val="000000"/>
        </w:rPr>
        <w:t xml:space="preserve">  </w:t>
      </w:r>
      <w:r w:rsidR="0023362B" w:rsidRPr="0023362B">
        <w:rPr>
          <w:rFonts w:ascii="Arial" w:hAnsi="Arial" w:cs="Arial"/>
          <w:lang w:val="es-MX" w:eastAsia="en-US"/>
        </w:rPr>
        <w:t>"3500237568/3500242145"</w:t>
      </w:r>
      <w:r w:rsidRPr="008445B1">
        <w:rPr>
          <w:rFonts w:ascii="Arial" w:hAnsi="Arial" w:cs="Arial"/>
          <w:color w:val="000000"/>
        </w:rPr>
        <w:tab/>
      </w:r>
    </w:p>
    <w:p w14:paraId="57350E17" w14:textId="799A5A21" w:rsidR="00D07F8F" w:rsidRPr="00D07F8F" w:rsidRDefault="00DA5724" w:rsidP="00D07F8F">
      <w:pPr>
        <w:suppressAutoHyphens w:val="0"/>
        <w:jc w:val="both"/>
        <w:rPr>
          <w:rFonts w:ascii="Verdana" w:hAnsi="Verdana"/>
          <w:sz w:val="16"/>
          <w:szCs w:val="16"/>
          <w:lang w:val="es-MX" w:eastAsia="en-US"/>
        </w:rPr>
      </w:pPr>
      <w:r w:rsidRPr="008445B1">
        <w:rPr>
          <w:rFonts w:ascii="Arial" w:hAnsi="Arial" w:cs="Arial"/>
        </w:rPr>
        <w:t>RESERVA:</w:t>
      </w:r>
      <w:r w:rsidRPr="008445B1">
        <w:rPr>
          <w:rFonts w:ascii="Arial" w:hAnsi="Arial" w:cs="Arial"/>
        </w:rPr>
        <w:tab/>
      </w:r>
      <w:r w:rsidRPr="008445B1">
        <w:rPr>
          <w:rFonts w:ascii="Arial" w:hAnsi="Arial" w:cs="Arial"/>
        </w:rPr>
        <w:tab/>
      </w:r>
      <w:r w:rsidRPr="008445B1">
        <w:rPr>
          <w:rFonts w:ascii="Arial" w:hAnsi="Arial" w:cs="Arial"/>
        </w:rPr>
        <w:tab/>
      </w:r>
      <w:r w:rsidRPr="008445B1">
        <w:rPr>
          <w:rFonts w:ascii="Arial" w:hAnsi="Arial" w:cs="Arial"/>
        </w:rPr>
        <w:tab/>
        <w:t xml:space="preserve">No. RPC.  </w:t>
      </w:r>
      <w:r w:rsidR="0023362B" w:rsidRPr="0023362B">
        <w:rPr>
          <w:rFonts w:ascii="Arial" w:hAnsi="Arial" w:cs="Arial"/>
          <w:lang w:val="es-MX" w:eastAsia="en-US"/>
        </w:rPr>
        <w:t>4500376166/4500368070</w:t>
      </w:r>
    </w:p>
    <w:p w14:paraId="296A7767" w14:textId="77777777" w:rsidR="00DA5724" w:rsidRPr="008445B1" w:rsidRDefault="00DA5724" w:rsidP="00536329">
      <w:pPr>
        <w:pStyle w:val="Textoindependiente"/>
        <w:rPr>
          <w:rFonts w:ascii="Arial" w:hAnsi="Arial" w:cs="Arial"/>
        </w:rPr>
      </w:pPr>
      <w:r w:rsidRPr="008445B1">
        <w:rPr>
          <w:rFonts w:ascii="Arial" w:hAnsi="Arial" w:cs="Arial"/>
        </w:rPr>
        <w:tab/>
      </w:r>
      <w:r w:rsidRPr="008445B1">
        <w:rPr>
          <w:rFonts w:ascii="Arial" w:hAnsi="Arial" w:cs="Arial"/>
        </w:rPr>
        <w:tab/>
        <w:t xml:space="preserve"> </w:t>
      </w:r>
    </w:p>
    <w:p w14:paraId="7473653C" w14:textId="77777777" w:rsidR="00DA5724" w:rsidRPr="008445B1" w:rsidRDefault="00DA5724" w:rsidP="00536329">
      <w:pPr>
        <w:pStyle w:val="Textoindependiente"/>
        <w:jc w:val="left"/>
        <w:rPr>
          <w:rFonts w:ascii="Arial" w:hAnsi="Arial" w:cs="Arial"/>
        </w:rPr>
      </w:pPr>
      <w:r w:rsidRPr="008445B1">
        <w:rPr>
          <w:rFonts w:ascii="Arial" w:hAnsi="Arial" w:cs="Arial"/>
        </w:rPr>
        <w:t>VALOR</w:t>
      </w:r>
      <w:r>
        <w:rPr>
          <w:rFonts w:ascii="Arial" w:hAnsi="Arial" w:cs="Arial"/>
        </w:rPr>
        <w:t xml:space="preserve"> </w:t>
      </w:r>
      <w:r w:rsidRPr="008445B1">
        <w:rPr>
          <w:rFonts w:ascii="Arial" w:hAnsi="Arial" w:cs="Arial"/>
        </w:rPr>
        <w:t>DELCONTRATO:</w:t>
      </w:r>
      <w:r>
        <w:rPr>
          <w:rFonts w:ascii="Arial" w:hAnsi="Arial" w:cs="Arial"/>
        </w:rPr>
        <w:t xml:space="preserve">            </w:t>
      </w:r>
      <w:r w:rsidRPr="008445B1">
        <w:rPr>
          <w:rFonts w:ascii="Arial" w:hAnsi="Arial" w:cs="Arial"/>
        </w:rPr>
        <w:t>$</w:t>
      </w:r>
      <w:r w:rsidR="00864ADE">
        <w:rPr>
          <w:rFonts w:ascii="Arial" w:hAnsi="Arial" w:cs="Arial"/>
          <w:noProof/>
        </w:rPr>
        <w:t>8.736</w:t>
      </w:r>
      <w:r w:rsidR="00D07F8F">
        <w:rPr>
          <w:rFonts w:ascii="Arial" w:hAnsi="Arial" w:cs="Arial"/>
          <w:noProof/>
        </w:rPr>
        <w:t>.000</w:t>
      </w:r>
      <w:r>
        <w:rPr>
          <w:rFonts w:ascii="Arial" w:hAnsi="Arial" w:cs="Arial"/>
        </w:rPr>
        <w:t xml:space="preserve"> </w:t>
      </w:r>
      <w:r w:rsidRPr="008445B1">
        <w:rPr>
          <w:rFonts w:ascii="Arial" w:hAnsi="Arial" w:cs="Arial"/>
        </w:rPr>
        <w:t>(</w:t>
      </w:r>
      <w:r w:rsidR="00D07F8F">
        <w:rPr>
          <w:rFonts w:ascii="Arial" w:hAnsi="Arial" w:cs="Arial"/>
        </w:rPr>
        <w:t xml:space="preserve">SEIS MILLONES QUINIENTOS CINCUENTA Y DOS MIL </w:t>
      </w:r>
      <w:r w:rsidR="000217A0">
        <w:rPr>
          <w:rFonts w:ascii="Arial" w:hAnsi="Arial" w:cs="Arial"/>
        </w:rPr>
        <w:t>PESOS</w:t>
      </w:r>
      <w:r w:rsidR="000217A0">
        <w:rPr>
          <w:rFonts w:ascii="Arial" w:hAnsi="Arial" w:cs="Arial"/>
          <w:noProof/>
        </w:rPr>
        <w:t xml:space="preserve"> </w:t>
      </w:r>
      <w:r w:rsidR="000217A0" w:rsidRPr="00D33F1B">
        <w:rPr>
          <w:rFonts w:ascii="Arial" w:hAnsi="Arial" w:cs="Arial"/>
          <w:noProof/>
        </w:rPr>
        <w:t>M</w:t>
      </w:r>
      <w:r w:rsidRPr="00D33F1B">
        <w:rPr>
          <w:rFonts w:ascii="Arial" w:hAnsi="Arial" w:cs="Arial"/>
          <w:noProof/>
        </w:rPr>
        <w:t>/CTE</w:t>
      </w:r>
      <w:r w:rsidRPr="008445B1">
        <w:rPr>
          <w:rFonts w:ascii="Arial" w:hAnsi="Arial" w:cs="Arial"/>
        </w:rPr>
        <w:t>)</w:t>
      </w:r>
    </w:p>
    <w:p w14:paraId="09FF9F31" w14:textId="77777777" w:rsidR="00DA5724" w:rsidRPr="008445B1" w:rsidRDefault="00DA5724" w:rsidP="00536329">
      <w:pPr>
        <w:pStyle w:val="Textoindependiente"/>
        <w:jc w:val="left"/>
        <w:rPr>
          <w:rFonts w:ascii="Arial" w:hAnsi="Arial" w:cs="Arial"/>
        </w:rPr>
      </w:pPr>
      <w:r w:rsidRPr="008445B1">
        <w:rPr>
          <w:rFonts w:ascii="Arial" w:hAnsi="Arial" w:cs="Arial"/>
        </w:rPr>
        <w:t>DURACIÓN:</w:t>
      </w:r>
      <w:r w:rsidRPr="008445B1">
        <w:rPr>
          <w:rFonts w:ascii="Arial" w:hAnsi="Arial" w:cs="Arial"/>
        </w:rPr>
        <w:tab/>
      </w:r>
      <w:r w:rsidRPr="008445B1">
        <w:rPr>
          <w:rFonts w:ascii="Arial" w:hAnsi="Arial" w:cs="Arial"/>
        </w:rPr>
        <w:tab/>
      </w:r>
      <w:r w:rsidRPr="008445B1">
        <w:rPr>
          <w:rFonts w:ascii="Arial" w:hAnsi="Arial" w:cs="Arial"/>
        </w:rPr>
        <w:tab/>
      </w:r>
      <w:r w:rsidRPr="008445B1">
        <w:rPr>
          <w:rFonts w:ascii="Arial" w:hAnsi="Arial" w:cs="Arial"/>
        </w:rPr>
        <w:tab/>
        <w:t xml:space="preserve">HASTA EL </w:t>
      </w:r>
      <w:r w:rsidR="00864ADE">
        <w:rPr>
          <w:rFonts w:ascii="Arial" w:hAnsi="Arial" w:cs="Arial"/>
          <w:noProof/>
        </w:rPr>
        <w:t>31/agosto</w:t>
      </w:r>
      <w:r w:rsidRPr="00D33F1B">
        <w:rPr>
          <w:rFonts w:ascii="Arial" w:hAnsi="Arial" w:cs="Arial"/>
          <w:noProof/>
        </w:rPr>
        <w:t>/2025</w:t>
      </w:r>
    </w:p>
    <w:p w14:paraId="2E8ADFF6" w14:textId="77777777" w:rsidR="00DA5724" w:rsidRPr="00A82B09" w:rsidRDefault="00DA5724" w:rsidP="000005A3">
      <w:pPr>
        <w:pStyle w:val="Textoindependiente"/>
        <w:jc w:val="left"/>
        <w:rPr>
          <w:rFonts w:ascii="Arial" w:hAnsi="Arial" w:cs="Arial"/>
        </w:rPr>
      </w:pPr>
      <w:r w:rsidRPr="008445B1">
        <w:rPr>
          <w:rFonts w:ascii="Arial" w:hAnsi="Arial" w:cs="Arial"/>
        </w:rPr>
        <w:t>SUPERVISOR:</w:t>
      </w:r>
      <w:r w:rsidRPr="008445B1">
        <w:rPr>
          <w:rFonts w:ascii="Arial" w:hAnsi="Arial" w:cs="Arial"/>
        </w:rPr>
        <w:tab/>
      </w:r>
      <w:r w:rsidRPr="008445B1">
        <w:rPr>
          <w:rFonts w:ascii="Arial" w:hAnsi="Arial" w:cs="Arial"/>
        </w:rPr>
        <w:tab/>
      </w:r>
      <w:r w:rsidRPr="008445B1">
        <w:rPr>
          <w:rFonts w:ascii="Arial" w:hAnsi="Arial" w:cs="Arial"/>
        </w:rPr>
        <w:tab/>
        <w:t>TOMAS GUTIERREZ MAÑOSCA</w:t>
      </w:r>
    </w:p>
    <w:p w14:paraId="20BEACF2" w14:textId="77777777" w:rsidR="00DA5724" w:rsidRPr="00A82B09" w:rsidRDefault="00DA5724" w:rsidP="000005A3">
      <w:pPr>
        <w:pStyle w:val="Textoindependiente"/>
        <w:jc w:val="left"/>
        <w:rPr>
          <w:rFonts w:ascii="Arial" w:hAnsi="Arial" w:cs="Arial"/>
        </w:rPr>
      </w:pPr>
      <w:r w:rsidRPr="00A82B09">
        <w:rPr>
          <w:rFonts w:ascii="Arial" w:hAnsi="Arial" w:cs="Arial"/>
        </w:rPr>
        <w:t xml:space="preserve"> </w:t>
      </w:r>
    </w:p>
    <w:p w14:paraId="4DFD8BD1" w14:textId="77777777" w:rsidR="00DA5724" w:rsidRPr="00A82B09" w:rsidRDefault="00DA5724" w:rsidP="00185C8A">
      <w:pPr>
        <w:pStyle w:val="Textoindependiente2"/>
        <w:spacing w:line="240" w:lineRule="auto"/>
        <w:jc w:val="both"/>
        <w:rPr>
          <w:rFonts w:ascii="Arial" w:hAnsi="Arial" w:cs="Arial"/>
          <w:b/>
        </w:rPr>
      </w:pPr>
      <w:r w:rsidRPr="00A82B09">
        <w:rPr>
          <w:rFonts w:ascii="Arial" w:hAnsi="Arial" w:cs="Arial"/>
          <w:b/>
        </w:rPr>
        <w:t xml:space="preserve">OBJETO DEL CONTRATO </w:t>
      </w:r>
    </w:p>
    <w:p w14:paraId="12E9AAD8" w14:textId="77777777" w:rsidR="00D07F8F" w:rsidRPr="00D07F8F" w:rsidRDefault="00D07F8F" w:rsidP="00D07F8F">
      <w:pPr>
        <w:suppressAutoHyphens w:val="0"/>
        <w:jc w:val="both"/>
        <w:rPr>
          <w:rFonts w:ascii="Arial" w:hAnsi="Arial" w:cs="Arial"/>
          <w:lang w:val="es-MX" w:eastAsia="en-US"/>
        </w:rPr>
      </w:pPr>
      <w:r w:rsidRPr="00D07F8F">
        <w:rPr>
          <w:rFonts w:ascii="Arial" w:hAnsi="Arial" w:cs="Arial"/>
          <w:lang w:val="es-MX" w:eastAsia="en-US"/>
        </w:rPr>
        <w:t>PRESTACION DE SERVICIOS DE APOYO A LA GESTION EN LA SECRETARIA DEL DEPORTE Y LA RECREACION DEL PROYECTO DENOMINADO FORTALECIMIENTO AL DESARROLLO DEL DEPORTE COMPETITIVO Y DE DISCIPLINAS URBANAS EN SANTIAGO DE CALI BP-26005284.</w:t>
      </w:r>
    </w:p>
    <w:p w14:paraId="294BD2BF" w14:textId="77777777" w:rsidR="00DA5724" w:rsidRDefault="00DA5724" w:rsidP="0084763A">
      <w:pPr>
        <w:pStyle w:val="Textoindependiente"/>
        <w:ind w:left="20"/>
        <w:rPr>
          <w:rFonts w:ascii="Arial" w:hAnsi="Arial" w:cs="Arial"/>
          <w:color w:val="000000"/>
          <w:shd w:val="clear" w:color="auto" w:fill="FFFFFF"/>
        </w:rPr>
      </w:pPr>
      <w:r w:rsidRPr="006A2B9C">
        <w:rPr>
          <w:rFonts w:ascii="Arial" w:hAnsi="Arial" w:cs="Arial"/>
          <w:color w:val="000000"/>
          <w:shd w:val="clear" w:color="auto" w:fill="FFFFFF"/>
        </w:rPr>
        <w:tab/>
      </w:r>
      <w:r w:rsidRPr="006A2B9C">
        <w:rPr>
          <w:rFonts w:ascii="Arial" w:hAnsi="Arial" w:cs="Arial"/>
          <w:color w:val="000000"/>
          <w:shd w:val="clear" w:color="auto" w:fill="FFFFFF"/>
        </w:rPr>
        <w:tab/>
      </w:r>
      <w:r w:rsidRPr="006A2B9C">
        <w:rPr>
          <w:rFonts w:ascii="Arial" w:hAnsi="Arial" w:cs="Arial"/>
          <w:color w:val="000000"/>
          <w:shd w:val="clear" w:color="auto" w:fill="FFFFFF"/>
        </w:rPr>
        <w:tab/>
      </w:r>
    </w:p>
    <w:p w14:paraId="5CE0BEA7" w14:textId="77777777" w:rsidR="00DA5724" w:rsidRPr="00A82B09" w:rsidRDefault="00DA5724" w:rsidP="00180E49">
      <w:pPr>
        <w:pStyle w:val="Textoindependiente"/>
        <w:ind w:left="20"/>
        <w:rPr>
          <w:rFonts w:ascii="Arial" w:hAnsi="Arial" w:cs="Arial"/>
          <w:color w:val="000000"/>
          <w:shd w:val="clear" w:color="auto" w:fill="FFFFFF"/>
        </w:rPr>
      </w:pPr>
    </w:p>
    <w:p w14:paraId="34FF01A2" w14:textId="77777777" w:rsidR="00DA5724" w:rsidRPr="00A82B09" w:rsidRDefault="00DA5724" w:rsidP="00A942B0">
      <w:pPr>
        <w:pStyle w:val="Textoindependiente"/>
        <w:ind w:left="20"/>
        <w:rPr>
          <w:rFonts w:ascii="Arial" w:hAnsi="Arial" w:cs="Arial"/>
          <w:b/>
          <w:color w:val="000000"/>
          <w:lang w:val="es-ES_tradnl"/>
        </w:rPr>
      </w:pPr>
      <w:r w:rsidRPr="00A82B09">
        <w:rPr>
          <w:rFonts w:ascii="Arial" w:hAnsi="Arial" w:cs="Arial"/>
          <w:lang w:val="es-ES_tradnl"/>
        </w:rPr>
        <w:t xml:space="preserve">En cumplimiento de las obligaciones establecidas en la </w:t>
      </w:r>
      <w:r w:rsidRPr="0092241A">
        <w:rPr>
          <w:rFonts w:ascii="Arial" w:hAnsi="Arial" w:cs="Arial"/>
          <w:lang w:val="es-ES_tradnl"/>
        </w:rPr>
        <w:t xml:space="preserve">cláusula </w:t>
      </w:r>
      <w:r w:rsidRPr="0092241A">
        <w:rPr>
          <w:rFonts w:ascii="Arial" w:hAnsi="Arial" w:cs="Arial"/>
          <w:b/>
          <w:bCs/>
          <w:lang w:val="es-ES_tradnl"/>
        </w:rPr>
        <w:t>PRIMERA</w:t>
      </w:r>
      <w:r w:rsidRPr="00A82B09">
        <w:rPr>
          <w:rFonts w:ascii="Arial" w:hAnsi="Arial" w:cs="Arial"/>
          <w:lang w:val="es-ES_tradnl"/>
        </w:rPr>
        <w:t xml:space="preserve"> del contrato No. </w:t>
      </w:r>
      <w:r w:rsidRPr="006A2B9C">
        <w:rPr>
          <w:rFonts w:ascii="Arial" w:hAnsi="Arial" w:cs="Arial"/>
          <w:lang w:val="es-ES_tradnl"/>
        </w:rPr>
        <w:t>416</w:t>
      </w:r>
      <w:r>
        <w:rPr>
          <w:rFonts w:ascii="Arial" w:hAnsi="Arial" w:cs="Arial"/>
          <w:lang w:val="es-ES_tradnl"/>
        </w:rPr>
        <w:t>2</w:t>
      </w:r>
      <w:r w:rsidRPr="006A2B9C">
        <w:rPr>
          <w:rFonts w:ascii="Arial" w:hAnsi="Arial" w:cs="Arial"/>
          <w:lang w:val="es-ES_tradnl"/>
        </w:rPr>
        <w:t>.010.26</w:t>
      </w:r>
      <w:r w:rsidRPr="0092241A">
        <w:rPr>
          <w:rFonts w:ascii="Arial" w:hAnsi="Arial" w:cs="Arial"/>
          <w:lang w:val="es-ES_tradnl"/>
        </w:rPr>
        <w:t>.1.</w:t>
      </w:r>
      <w:r w:rsidR="00D07F8F">
        <w:rPr>
          <w:rFonts w:ascii="Arial" w:hAnsi="Arial" w:cs="Arial"/>
          <w:lang w:val="es-ES_tradnl"/>
        </w:rPr>
        <w:t>1656</w:t>
      </w:r>
      <w:r w:rsidRPr="00D33F1B">
        <w:rPr>
          <w:rFonts w:ascii="Arial" w:hAnsi="Arial" w:cs="Arial"/>
          <w:noProof/>
          <w:lang w:val="es-ES_tradnl"/>
        </w:rPr>
        <w:t>-2025</w:t>
      </w:r>
      <w:r w:rsidRPr="00A82B09">
        <w:rPr>
          <w:rFonts w:ascii="Arial" w:hAnsi="Arial" w:cs="Arial"/>
          <w:lang w:val="es-ES_tradnl"/>
        </w:rPr>
        <w:t>, me permito entregar el informe consolidado en el cual se evidencia la ejecución de cada una de las obligaciones del contrato.</w:t>
      </w:r>
    </w:p>
    <w:p w14:paraId="35EE6C15" w14:textId="77777777" w:rsidR="00DA5724" w:rsidRPr="00A82B09" w:rsidRDefault="00DA5724" w:rsidP="005E7EDD">
      <w:pPr>
        <w:pStyle w:val="Textoindependiente"/>
        <w:ind w:left="360"/>
        <w:rPr>
          <w:rFonts w:ascii="Arial" w:hAnsi="Arial" w:cs="Arial"/>
          <w:b/>
        </w:rPr>
      </w:pPr>
    </w:p>
    <w:p w14:paraId="16B53F5E" w14:textId="77777777" w:rsidR="00DA5724" w:rsidRPr="00A82B09" w:rsidRDefault="00DA5724" w:rsidP="005E7EDD">
      <w:pPr>
        <w:pStyle w:val="Textoindependiente"/>
        <w:ind w:left="360"/>
        <w:rPr>
          <w:rFonts w:ascii="Arial" w:hAnsi="Arial" w:cs="Arial"/>
          <w:b/>
        </w:rPr>
      </w:pPr>
      <w:r w:rsidRPr="00A82B09">
        <w:rPr>
          <w:rFonts w:ascii="Arial" w:hAnsi="Arial" w:cs="Arial"/>
          <w:b/>
        </w:rPr>
        <w:t>ACTIVIDADES DESARROLLADAS</w:t>
      </w:r>
    </w:p>
    <w:p w14:paraId="424CB58A" w14:textId="77777777" w:rsidR="00DA5724" w:rsidRPr="00A82B09" w:rsidRDefault="00DA5724">
      <w:pPr>
        <w:pStyle w:val="Textoindependiente"/>
        <w:rPr>
          <w:rFonts w:ascii="Arial" w:hAnsi="Arial" w:cs="Arial"/>
          <w:b/>
        </w:rPr>
      </w:pPr>
    </w:p>
    <w:p w14:paraId="13DD5869" w14:textId="77777777" w:rsidR="00DA5724" w:rsidRPr="0023362B" w:rsidRDefault="00DA5724">
      <w:pPr>
        <w:pStyle w:val="Textoindependiente"/>
        <w:rPr>
          <w:rFonts w:ascii="Arial" w:hAnsi="Arial" w:cs="Arial"/>
          <w:b/>
          <w:sz w:val="22"/>
          <w:szCs w:val="22"/>
        </w:rPr>
      </w:pPr>
      <w:r w:rsidRPr="0023362B">
        <w:rPr>
          <w:rFonts w:ascii="Arial" w:hAnsi="Arial" w:cs="Arial"/>
          <w:sz w:val="22"/>
          <w:szCs w:val="22"/>
        </w:rPr>
        <w:t xml:space="preserve">Informe de gestión relacionada con la ejecución de la </w:t>
      </w:r>
      <w:r w:rsidRPr="0023362B">
        <w:rPr>
          <w:rFonts w:ascii="Arial" w:hAnsi="Arial" w:cs="Arial"/>
          <w:b/>
          <w:sz w:val="22"/>
          <w:szCs w:val="22"/>
        </w:rPr>
        <w:t>PRIMERA CUOTA</w:t>
      </w:r>
    </w:p>
    <w:p w14:paraId="2D956F7D" w14:textId="77777777" w:rsidR="00DA5724" w:rsidRPr="0023362B" w:rsidRDefault="00DA5724">
      <w:pPr>
        <w:pStyle w:val="Textoindependiente"/>
        <w:rPr>
          <w:rFonts w:ascii="Arial" w:hAnsi="Arial" w:cs="Arial"/>
          <w:b/>
          <w:sz w:val="22"/>
          <w:szCs w:val="22"/>
        </w:rPr>
      </w:pPr>
    </w:p>
    <w:tbl>
      <w:tblPr>
        <w:tblW w:w="0" w:type="auto"/>
        <w:tblBorders>
          <w:top w:val="nil"/>
          <w:left w:val="nil"/>
          <w:bottom w:val="nil"/>
          <w:right w:val="nil"/>
        </w:tblBorders>
        <w:tblLayout w:type="fixed"/>
        <w:tblLook w:val="0000" w:firstRow="0" w:lastRow="0" w:firstColumn="0" w:lastColumn="0" w:noHBand="0" w:noVBand="0"/>
      </w:tblPr>
      <w:tblGrid>
        <w:gridCol w:w="9915"/>
      </w:tblGrid>
      <w:tr w:rsidR="00D07F8F" w:rsidRPr="0023362B" w14:paraId="1AE18D6E" w14:textId="77777777" w:rsidTr="00D12F50">
        <w:trPr>
          <w:trHeight w:val="2597"/>
        </w:trPr>
        <w:tc>
          <w:tcPr>
            <w:tcW w:w="9915" w:type="dxa"/>
          </w:tcPr>
          <w:p w14:paraId="58E2E2DA" w14:textId="77777777" w:rsidR="00D07F8F" w:rsidRPr="0023362B" w:rsidRDefault="00D07F8F" w:rsidP="00D07F8F">
            <w:pPr>
              <w:pStyle w:val="Default"/>
              <w:numPr>
                <w:ilvl w:val="0"/>
                <w:numId w:val="20"/>
              </w:numPr>
              <w:rPr>
                <w:sz w:val="22"/>
                <w:szCs w:val="22"/>
                <w:lang w:val="es-MX"/>
              </w:rPr>
            </w:pPr>
            <w:r w:rsidRPr="0023362B">
              <w:rPr>
                <w:sz w:val="22"/>
                <w:szCs w:val="22"/>
                <w:lang w:val="es-MX"/>
              </w:rPr>
              <w:t xml:space="preserve">Apoyar la realización y asistencia en el desarrollo de las actividades formativas y acciones facilitando los procesos del deporte competitivo acciones para la organización y desarrollo del deporte competitivo. </w:t>
            </w:r>
          </w:p>
          <w:p w14:paraId="1325BA3D" w14:textId="77777777" w:rsidR="00D07F8F" w:rsidRPr="0023362B" w:rsidRDefault="00D07F8F" w:rsidP="00D12F50">
            <w:pPr>
              <w:pStyle w:val="Default"/>
              <w:ind w:left="720"/>
              <w:rPr>
                <w:sz w:val="22"/>
                <w:szCs w:val="22"/>
                <w:lang w:val="es-MX"/>
              </w:rPr>
            </w:pPr>
          </w:p>
          <w:p w14:paraId="29665EFF" w14:textId="77777777" w:rsidR="00D07F8F" w:rsidRPr="0023362B" w:rsidRDefault="00D07F8F" w:rsidP="00D07F8F">
            <w:pPr>
              <w:pStyle w:val="Default"/>
              <w:numPr>
                <w:ilvl w:val="0"/>
                <w:numId w:val="21"/>
              </w:numPr>
              <w:jc w:val="both"/>
              <w:rPr>
                <w:sz w:val="22"/>
                <w:szCs w:val="22"/>
                <w:lang w:val="es-MX"/>
              </w:rPr>
            </w:pPr>
            <w:r w:rsidRPr="0023362B">
              <w:rPr>
                <w:sz w:val="22"/>
                <w:szCs w:val="22"/>
                <w:lang w:val="es-MX"/>
              </w:rPr>
              <w:t>Apoyé entrenamientos en la disciplina de Taekwondo en los horarios: martes, miércoles y jueves de 5 p.m. a 7 p.m. y los días sábados de 9 a 11 a.m., realizando estos entrenamientos con deportistas en la modalidad de combates y poomsaes y  categorías cadetes y junior, rama femenina y masculina, con deportistas que vienen en el proceso de juegos anteriores y nuevos, cumpliendo con las sesiones de entrenamiento y horarios establecidos, lugar de prácticas en el Coliseo El Pueblo, los cuales van a representar a Cali en los próximos Juegos Departamentales.</w:t>
            </w:r>
          </w:p>
          <w:p w14:paraId="57573640" w14:textId="77777777" w:rsidR="00D07F8F" w:rsidRPr="0023362B" w:rsidRDefault="00D07F8F" w:rsidP="00D12F50">
            <w:pPr>
              <w:pStyle w:val="Default"/>
              <w:ind w:left="1440"/>
              <w:rPr>
                <w:sz w:val="22"/>
                <w:szCs w:val="22"/>
                <w:lang w:val="es-MX"/>
              </w:rPr>
            </w:pPr>
          </w:p>
          <w:p w14:paraId="47C91861" w14:textId="77777777" w:rsidR="00D07F8F" w:rsidRPr="0023362B" w:rsidRDefault="00D07F8F" w:rsidP="00D07F8F">
            <w:pPr>
              <w:pStyle w:val="Default"/>
              <w:numPr>
                <w:ilvl w:val="0"/>
                <w:numId w:val="20"/>
              </w:numPr>
              <w:rPr>
                <w:sz w:val="22"/>
                <w:szCs w:val="22"/>
                <w:lang w:val="es-MX"/>
              </w:rPr>
            </w:pPr>
            <w:r w:rsidRPr="0023362B">
              <w:rPr>
                <w:sz w:val="22"/>
                <w:szCs w:val="22"/>
                <w:lang w:val="es-MX"/>
              </w:rPr>
              <w:t>Apoyar en la elaboración y presentación de informes, en el registró de beneficiarios a través de la plataforma SIDER, en la recopilación de registros fotográficos, o en la actualización de bases de datos asociadas a las jornadas y eventos realizados.</w:t>
            </w:r>
          </w:p>
          <w:p w14:paraId="08B926FF" w14:textId="77777777" w:rsidR="00D07F8F" w:rsidRPr="0023362B" w:rsidRDefault="00D07F8F" w:rsidP="00D12F50">
            <w:pPr>
              <w:pStyle w:val="Default"/>
              <w:ind w:left="720"/>
              <w:rPr>
                <w:sz w:val="22"/>
                <w:szCs w:val="22"/>
                <w:lang w:val="es-MX"/>
              </w:rPr>
            </w:pPr>
          </w:p>
          <w:p w14:paraId="4219AB60" w14:textId="77777777" w:rsidR="00D07F8F" w:rsidRPr="0023362B" w:rsidRDefault="00D07F8F" w:rsidP="00D07F8F">
            <w:pPr>
              <w:pStyle w:val="Default"/>
              <w:numPr>
                <w:ilvl w:val="0"/>
                <w:numId w:val="21"/>
              </w:numPr>
              <w:jc w:val="both"/>
              <w:rPr>
                <w:sz w:val="22"/>
                <w:szCs w:val="22"/>
                <w:lang w:val="es-MX"/>
              </w:rPr>
            </w:pPr>
            <w:r w:rsidRPr="0023362B">
              <w:rPr>
                <w:sz w:val="22"/>
                <w:szCs w:val="22"/>
                <w:lang w:val="es-MX"/>
              </w:rPr>
              <w:t xml:space="preserve">Brindé apoyo en la guía e ingreso en el registro de los beneficiarios la asistencia de los beneficiarios a la plataforma del Sider, ingreso de la lista larga y selección del equipo que representara a Cali en los juegos departamentales y registro fotográfico de las sesiones, realizadas en la disciplina de Taekwondo contando con los </w:t>
            </w:r>
            <w:r w:rsidRPr="0023362B">
              <w:rPr>
                <w:sz w:val="22"/>
                <w:szCs w:val="22"/>
                <w:lang w:val="es-MX"/>
              </w:rPr>
              <w:lastRenderedPageBreak/>
              <w:t>deportistas cadetes y junior, femenino y masculino, preseleccionados y luego seleccionados que representaran a la selección de taekwondo que representara a Cali en los próximos Juegos Departamentales.</w:t>
            </w:r>
          </w:p>
          <w:p w14:paraId="6DD05831" w14:textId="77777777" w:rsidR="00D07F8F" w:rsidRPr="0023362B" w:rsidRDefault="00D07F8F" w:rsidP="00D12F50">
            <w:pPr>
              <w:pStyle w:val="Default"/>
              <w:ind w:left="1440"/>
              <w:jc w:val="both"/>
              <w:rPr>
                <w:sz w:val="22"/>
                <w:szCs w:val="22"/>
                <w:lang w:val="es-MX"/>
              </w:rPr>
            </w:pPr>
          </w:p>
          <w:p w14:paraId="6CD4333A" w14:textId="77777777" w:rsidR="00D07F8F" w:rsidRPr="0023362B" w:rsidRDefault="00D07F8F" w:rsidP="00D07F8F">
            <w:pPr>
              <w:pStyle w:val="Default"/>
              <w:numPr>
                <w:ilvl w:val="0"/>
                <w:numId w:val="20"/>
              </w:numPr>
              <w:rPr>
                <w:sz w:val="22"/>
                <w:szCs w:val="22"/>
                <w:lang w:val="es-MX"/>
              </w:rPr>
            </w:pPr>
            <w:r w:rsidRPr="0023362B">
              <w:rPr>
                <w:sz w:val="22"/>
                <w:szCs w:val="22"/>
                <w:lang w:val="es-MX"/>
              </w:rPr>
              <w:t xml:space="preserve"> Asistir o brindar apoyo en reuniones, capacitaciones o espacios formativos convocados por el área de fomento, o que estén directamente relacionados con las funciones del cargo y el desarrollo del programa. </w:t>
            </w:r>
          </w:p>
          <w:p w14:paraId="23BE39C6" w14:textId="77777777" w:rsidR="00D07F8F" w:rsidRPr="0023362B" w:rsidRDefault="00D07F8F" w:rsidP="00D12F50">
            <w:pPr>
              <w:pStyle w:val="Default"/>
              <w:ind w:left="720"/>
              <w:rPr>
                <w:sz w:val="22"/>
                <w:szCs w:val="22"/>
                <w:lang w:val="es-MX"/>
              </w:rPr>
            </w:pPr>
          </w:p>
          <w:p w14:paraId="53BB2497" w14:textId="77777777" w:rsidR="00D07F8F" w:rsidRPr="0023362B" w:rsidRDefault="00D07F8F" w:rsidP="00D07F8F">
            <w:pPr>
              <w:pStyle w:val="Default"/>
              <w:numPr>
                <w:ilvl w:val="0"/>
                <w:numId w:val="21"/>
              </w:numPr>
              <w:rPr>
                <w:sz w:val="22"/>
                <w:szCs w:val="22"/>
                <w:lang w:val="es-MX"/>
              </w:rPr>
            </w:pPr>
            <w:r w:rsidRPr="0023362B">
              <w:rPr>
                <w:sz w:val="22"/>
                <w:szCs w:val="22"/>
                <w:lang w:val="es-MX"/>
              </w:rPr>
              <w:t xml:space="preserve">Asistí a la reunión citada por los metodólogos de deportes de combate, de forma virtual con el objetivo de socializar tareas para desarrollar de forma eficiente las tareas asignadas referente a requisitos para inscripción correcta de os deportistas a juegos departamentales, cuentas de cobro, cumplimiento y otros puntos relacionados sobre el buen desarrollo de la labor para encarar de forma efectiva los juegos departamentales. </w:t>
            </w:r>
          </w:p>
          <w:p w14:paraId="4D778F85" w14:textId="77777777" w:rsidR="00D07F8F" w:rsidRPr="0023362B" w:rsidRDefault="00D07F8F" w:rsidP="00D12F50">
            <w:pPr>
              <w:pStyle w:val="Default"/>
              <w:ind w:left="720"/>
              <w:rPr>
                <w:sz w:val="22"/>
                <w:szCs w:val="22"/>
                <w:lang w:val="es-MX"/>
              </w:rPr>
            </w:pPr>
          </w:p>
          <w:p w14:paraId="7EC9B2E9" w14:textId="77777777" w:rsidR="00D07F8F" w:rsidRPr="0023362B" w:rsidRDefault="00D07F8F" w:rsidP="00D12F50">
            <w:pPr>
              <w:pStyle w:val="Default"/>
              <w:ind w:left="720"/>
              <w:rPr>
                <w:sz w:val="22"/>
                <w:szCs w:val="22"/>
                <w:lang w:val="es-MX"/>
              </w:rPr>
            </w:pPr>
          </w:p>
        </w:tc>
      </w:tr>
    </w:tbl>
    <w:p w14:paraId="59FB874E" w14:textId="77777777" w:rsidR="00D07F8F" w:rsidRPr="0023362B" w:rsidRDefault="00D07F8F" w:rsidP="00D07F8F">
      <w:pPr>
        <w:pStyle w:val="Default"/>
        <w:numPr>
          <w:ilvl w:val="0"/>
          <w:numId w:val="20"/>
        </w:numPr>
        <w:rPr>
          <w:sz w:val="22"/>
          <w:szCs w:val="22"/>
          <w:lang w:val="es-MX"/>
        </w:rPr>
      </w:pPr>
      <w:r w:rsidRPr="0023362B">
        <w:rPr>
          <w:sz w:val="22"/>
          <w:szCs w:val="22"/>
          <w:lang w:val="es-ES"/>
        </w:rPr>
        <w:lastRenderedPageBreak/>
        <w:t>Brindar</w:t>
      </w:r>
      <w:r w:rsidRPr="0023362B">
        <w:rPr>
          <w:sz w:val="22"/>
          <w:szCs w:val="22"/>
          <w:lang w:val="es-MX"/>
        </w:rPr>
        <w:t xml:space="preserve"> apoyo en actividades operativas, logísticas o asistenciales de carácter misional, requeridas por la Secretaría de Deporte y Recreación, en el cumplimiento del objeto contractual. </w:t>
      </w:r>
    </w:p>
    <w:p w14:paraId="2182AD14" w14:textId="77777777" w:rsidR="00D07F8F" w:rsidRPr="0023362B" w:rsidRDefault="00D07F8F" w:rsidP="00D07F8F">
      <w:pPr>
        <w:pStyle w:val="Default"/>
        <w:ind w:left="720"/>
        <w:rPr>
          <w:sz w:val="22"/>
          <w:szCs w:val="22"/>
          <w:lang w:val="es-MX"/>
        </w:rPr>
      </w:pPr>
    </w:p>
    <w:p w14:paraId="2D36A7C4" w14:textId="77777777" w:rsidR="00D07F8F" w:rsidRPr="0023362B" w:rsidRDefault="00D07F8F" w:rsidP="00D07F8F">
      <w:pPr>
        <w:pStyle w:val="Default"/>
        <w:numPr>
          <w:ilvl w:val="0"/>
          <w:numId w:val="21"/>
        </w:numPr>
        <w:jc w:val="both"/>
        <w:rPr>
          <w:sz w:val="22"/>
          <w:szCs w:val="22"/>
          <w:lang w:val="es-MX"/>
        </w:rPr>
      </w:pPr>
      <w:r w:rsidRPr="0023362B">
        <w:rPr>
          <w:sz w:val="22"/>
          <w:szCs w:val="22"/>
          <w:lang w:val="es-MX"/>
        </w:rPr>
        <w:t>Brindé apoyo e información a los padres de familia y a los deportistas, sobre objetivos, misión, visión, responsabilidad sobre el porqué y para que sus hijos hacen parte de la selección Cali de taekwondo, comportamiento efectivo en entrenamientos y competencias y como ellos pueden ser un apoyo consciente y eficaz hacia sus hijos.</w:t>
      </w:r>
    </w:p>
    <w:p w14:paraId="24CED954" w14:textId="77777777" w:rsidR="00D07F8F" w:rsidRPr="0023362B" w:rsidRDefault="00D07F8F" w:rsidP="00D07F8F">
      <w:pPr>
        <w:pStyle w:val="Default"/>
        <w:ind w:left="1440"/>
        <w:rPr>
          <w:sz w:val="22"/>
          <w:szCs w:val="22"/>
          <w:lang w:val="es-MX"/>
        </w:rPr>
      </w:pPr>
    </w:p>
    <w:p w14:paraId="2E743E2A" w14:textId="77777777" w:rsidR="00D07F8F" w:rsidRPr="0023362B" w:rsidRDefault="00D07F8F" w:rsidP="00D07F8F">
      <w:pPr>
        <w:pStyle w:val="TableParagraph"/>
        <w:numPr>
          <w:ilvl w:val="0"/>
          <w:numId w:val="20"/>
        </w:numPr>
        <w:spacing w:line="252" w:lineRule="exact"/>
        <w:ind w:right="57"/>
        <w:rPr>
          <w:sz w:val="20"/>
          <w:szCs w:val="20"/>
        </w:rPr>
      </w:pPr>
      <w:r w:rsidRPr="0023362B">
        <w:rPr>
          <w:sz w:val="21"/>
          <w:szCs w:val="21"/>
        </w:rPr>
        <w:t xml:space="preserve">Las demás relacionadas con el desarrollo del objeto contractual. </w:t>
      </w:r>
    </w:p>
    <w:p w14:paraId="3C819225" w14:textId="77777777" w:rsidR="00D07F8F" w:rsidRPr="0023362B" w:rsidRDefault="00D07F8F" w:rsidP="00D07F8F">
      <w:pPr>
        <w:pStyle w:val="TableParagraph"/>
        <w:spacing w:line="252" w:lineRule="exact"/>
        <w:ind w:left="720" w:right="57"/>
        <w:rPr>
          <w:sz w:val="21"/>
          <w:szCs w:val="21"/>
        </w:rPr>
      </w:pPr>
    </w:p>
    <w:p w14:paraId="51D07AD2" w14:textId="77777777" w:rsidR="00DA5724" w:rsidRPr="0023362B" w:rsidRDefault="00D07F8F" w:rsidP="00D07F8F">
      <w:pPr>
        <w:pStyle w:val="Textoindependiente"/>
        <w:rPr>
          <w:rFonts w:ascii="Arial" w:hAnsi="Arial" w:cs="Arial"/>
          <w:b/>
          <w:sz w:val="22"/>
          <w:szCs w:val="22"/>
        </w:rPr>
      </w:pPr>
      <w:r w:rsidRPr="0023362B">
        <w:rPr>
          <w:rFonts w:ascii="Arial" w:hAnsi="Arial" w:cs="Arial"/>
          <w:sz w:val="22"/>
          <w:szCs w:val="22"/>
        </w:rPr>
        <w:t>Realicé el plan de entrenamiento general (macro) con el cual se hace toda la planificación del año, de él se derivan meso ciclo, micro ciclos y sesiones de entrenamiento, en el mes mayo realice una etapa pre competitiva,  fortaleciendo las capacidades especiales de los deportistas de fuerza, resistencia, velocidad, flexibilidad, técnica específica, con fundamento en el volumen, para afrontar, como chequeo de los deportistas de Cali y conocimiento y nivel de los deportistas de los otros municipios y próxima competencia en la unión valle evento preparatorio para juegos departamentales.</w:t>
      </w:r>
    </w:p>
    <w:p w14:paraId="46049AE9" w14:textId="77777777" w:rsidR="00D07F8F" w:rsidRPr="0023362B" w:rsidRDefault="00D07F8F">
      <w:pPr>
        <w:pStyle w:val="Textoindependiente"/>
        <w:rPr>
          <w:rFonts w:ascii="Arial" w:hAnsi="Arial" w:cs="Arial"/>
          <w:sz w:val="22"/>
          <w:szCs w:val="22"/>
        </w:rPr>
      </w:pPr>
    </w:p>
    <w:p w14:paraId="39B7C791" w14:textId="77777777" w:rsidR="00DA5724" w:rsidRPr="0023362B" w:rsidRDefault="00D07F8F">
      <w:pPr>
        <w:pStyle w:val="Textoindependiente"/>
        <w:rPr>
          <w:rFonts w:ascii="Arial" w:hAnsi="Arial" w:cs="Arial"/>
          <w:b/>
          <w:sz w:val="22"/>
          <w:szCs w:val="22"/>
        </w:rPr>
      </w:pPr>
      <w:r w:rsidRPr="0023362B">
        <w:rPr>
          <w:rFonts w:ascii="Arial" w:hAnsi="Arial" w:cs="Arial"/>
          <w:sz w:val="22"/>
          <w:szCs w:val="22"/>
        </w:rPr>
        <w:t>I</w:t>
      </w:r>
      <w:r w:rsidR="00DA5724" w:rsidRPr="0023362B">
        <w:rPr>
          <w:rFonts w:ascii="Arial" w:hAnsi="Arial" w:cs="Arial"/>
          <w:sz w:val="22"/>
          <w:szCs w:val="22"/>
        </w:rPr>
        <w:t xml:space="preserve">nforme de gestión relacionada con la ejecución de la </w:t>
      </w:r>
      <w:r w:rsidR="00DA5724" w:rsidRPr="0023362B">
        <w:rPr>
          <w:rFonts w:ascii="Arial" w:hAnsi="Arial" w:cs="Arial"/>
          <w:b/>
          <w:sz w:val="22"/>
          <w:szCs w:val="22"/>
        </w:rPr>
        <w:t>SEGUNDA CUOTA</w:t>
      </w:r>
    </w:p>
    <w:p w14:paraId="5A6FE73B" w14:textId="77777777" w:rsidR="00D07F8F" w:rsidRPr="0023362B" w:rsidRDefault="00D07F8F">
      <w:pPr>
        <w:pStyle w:val="Textoindependiente"/>
        <w:rPr>
          <w:rFonts w:ascii="Arial" w:hAnsi="Arial" w:cs="Arial"/>
          <w:b/>
          <w:sz w:val="22"/>
          <w:szCs w:val="22"/>
        </w:rPr>
      </w:pPr>
    </w:p>
    <w:p w14:paraId="1206AF4F" w14:textId="77777777" w:rsidR="00D07F8F" w:rsidRPr="0023362B" w:rsidRDefault="00D07F8F">
      <w:pPr>
        <w:pStyle w:val="Textoindependiente"/>
        <w:rPr>
          <w:rFonts w:ascii="Arial" w:hAnsi="Arial" w:cs="Arial"/>
          <w:b/>
          <w:sz w:val="22"/>
          <w:szCs w:val="22"/>
        </w:rPr>
      </w:pPr>
    </w:p>
    <w:p w14:paraId="25801A41" w14:textId="77777777" w:rsidR="00D07F8F" w:rsidRPr="0023362B" w:rsidRDefault="00D07F8F">
      <w:pPr>
        <w:pStyle w:val="Textoindependiente"/>
        <w:rPr>
          <w:rFonts w:ascii="Arial" w:hAnsi="Arial" w:cs="Arial"/>
          <w:b/>
          <w:sz w:val="22"/>
          <w:szCs w:val="22"/>
        </w:rPr>
      </w:pPr>
    </w:p>
    <w:p w14:paraId="3E7BFE10" w14:textId="77777777" w:rsidR="00D07F8F" w:rsidRPr="0023362B" w:rsidRDefault="00D07F8F">
      <w:pPr>
        <w:pStyle w:val="Textoindependiente"/>
        <w:rPr>
          <w:rFonts w:ascii="Arial" w:hAnsi="Arial" w:cs="Arial"/>
          <w:b/>
          <w:sz w:val="22"/>
          <w:szCs w:val="22"/>
        </w:rPr>
      </w:pPr>
    </w:p>
    <w:tbl>
      <w:tblPr>
        <w:tblW w:w="5000" w:type="pct"/>
        <w:jc w:val="center"/>
        <w:tblCellMar>
          <w:left w:w="22" w:type="dxa"/>
          <w:right w:w="22" w:type="dxa"/>
        </w:tblCellMar>
        <w:tblLook w:val="0000" w:firstRow="0" w:lastRow="0" w:firstColumn="0" w:lastColumn="0" w:noHBand="0" w:noVBand="0"/>
      </w:tblPr>
      <w:tblGrid>
        <w:gridCol w:w="3708"/>
        <w:gridCol w:w="339"/>
        <w:gridCol w:w="4826"/>
      </w:tblGrid>
      <w:tr w:rsidR="00D07F8F" w:rsidRPr="0023362B" w14:paraId="3B486C0C" w14:textId="77777777" w:rsidTr="00D12F50">
        <w:trPr>
          <w:trHeight w:val="40"/>
          <w:jc w:val="center"/>
        </w:trPr>
        <w:tc>
          <w:tcPr>
            <w:tcW w:w="4232" w:type="dxa"/>
            <w:tcBorders>
              <w:left w:val="double" w:sz="6" w:space="0" w:color="808080"/>
              <w:bottom w:val="double" w:sz="6" w:space="0" w:color="808080"/>
            </w:tcBorders>
            <w:shd w:val="clear" w:color="auto" w:fill="BFBFBF"/>
            <w:tcMar>
              <w:left w:w="70" w:type="dxa"/>
              <w:right w:w="70" w:type="dxa"/>
            </w:tcMar>
            <w:vAlign w:val="center"/>
          </w:tcPr>
          <w:p w14:paraId="35CE8C79" w14:textId="77777777" w:rsidR="00D07F8F" w:rsidRPr="0023362B" w:rsidRDefault="00D07F8F" w:rsidP="00D12F50">
            <w:pPr>
              <w:pStyle w:val="Standard"/>
              <w:jc w:val="center"/>
              <w:rPr>
                <w:rFonts w:ascii="Arial" w:hAnsi="Arial" w:cs="Arial"/>
                <w:b/>
                <w:bCs/>
                <w:sz w:val="22"/>
                <w:szCs w:val="22"/>
              </w:rPr>
            </w:pPr>
            <w:r w:rsidRPr="0023362B">
              <w:rPr>
                <w:rFonts w:ascii="Arial" w:hAnsi="Arial" w:cs="Arial"/>
                <w:b/>
                <w:bCs/>
                <w:sz w:val="22"/>
                <w:szCs w:val="22"/>
              </w:rPr>
              <w:t>OBLIGACIÓN CONTRACTUAL</w:t>
            </w:r>
          </w:p>
        </w:tc>
        <w:tc>
          <w:tcPr>
            <w:tcW w:w="6090" w:type="dxa"/>
            <w:gridSpan w:val="2"/>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4FEFBD92" w14:textId="77777777" w:rsidR="00D07F8F" w:rsidRPr="0023362B" w:rsidRDefault="00D07F8F" w:rsidP="00D12F50">
            <w:pPr>
              <w:pStyle w:val="Standard"/>
              <w:jc w:val="center"/>
              <w:rPr>
                <w:rFonts w:ascii="Arial" w:hAnsi="Arial" w:cs="Arial"/>
                <w:b/>
                <w:bCs/>
                <w:sz w:val="22"/>
                <w:szCs w:val="22"/>
              </w:rPr>
            </w:pPr>
            <w:r w:rsidRPr="0023362B">
              <w:rPr>
                <w:rFonts w:ascii="Arial" w:hAnsi="Arial" w:cs="Arial"/>
                <w:b/>
                <w:bCs/>
                <w:sz w:val="22"/>
                <w:szCs w:val="22"/>
              </w:rPr>
              <w:t xml:space="preserve">ACTIVIDADES REALIZADAS </w:t>
            </w:r>
          </w:p>
        </w:tc>
      </w:tr>
      <w:tr w:rsidR="00D07F8F" w:rsidRPr="0023362B" w14:paraId="5E4DA5C0" w14:textId="77777777" w:rsidTr="00D12F50">
        <w:trPr>
          <w:trHeight w:val="1900"/>
          <w:jc w:val="center"/>
        </w:trPr>
        <w:tc>
          <w:tcPr>
            <w:tcW w:w="4664" w:type="dxa"/>
            <w:gridSpan w:val="2"/>
            <w:tcBorders>
              <w:left w:val="double" w:sz="6" w:space="0" w:color="808080"/>
              <w:bottom w:val="double" w:sz="6" w:space="0" w:color="808080"/>
            </w:tcBorders>
            <w:tcMar>
              <w:left w:w="70" w:type="dxa"/>
              <w:right w:w="70" w:type="dxa"/>
            </w:tcMar>
            <w:vAlign w:val="center"/>
          </w:tcPr>
          <w:p w14:paraId="6465D250" w14:textId="77777777" w:rsidR="00D07F8F" w:rsidRPr="0023362B" w:rsidRDefault="00D07F8F" w:rsidP="00D07F8F">
            <w:pPr>
              <w:pStyle w:val="NormalWeb"/>
              <w:numPr>
                <w:ilvl w:val="0"/>
                <w:numId w:val="22"/>
              </w:numPr>
              <w:suppressAutoHyphens/>
              <w:spacing w:before="0" w:beforeAutospacing="0" w:after="0" w:afterAutospacing="0"/>
              <w:jc w:val="both"/>
              <w:textAlignment w:val="baseline"/>
              <w:rPr>
                <w:color w:val="000000"/>
                <w:sz w:val="22"/>
                <w:szCs w:val="22"/>
                <w:lang w:eastAsia="es-MX"/>
              </w:rPr>
            </w:pPr>
            <w:r w:rsidRPr="0023362B">
              <w:rPr>
                <w:color w:val="000000"/>
                <w:sz w:val="22"/>
                <w:szCs w:val="22"/>
                <w:lang w:eastAsia="es-MX"/>
              </w:rPr>
              <w:lastRenderedPageBreak/>
              <w:t>Apoyar la realización y asistencia en el desarrollo de las actividades formativas y acciones facilitando los procesos del deporte competitivo acciones para para la organización y desarrollo del deporte competitivo</w:t>
            </w:r>
          </w:p>
          <w:p w14:paraId="31422B9E" w14:textId="77777777" w:rsidR="00D07F8F" w:rsidRPr="0023362B" w:rsidRDefault="00D07F8F" w:rsidP="00D12F50">
            <w:pPr>
              <w:pStyle w:val="NormalWeb"/>
              <w:spacing w:before="0" w:after="0"/>
              <w:jc w:val="both"/>
              <w:rPr>
                <w:color w:val="000000"/>
                <w:sz w:val="22"/>
                <w:szCs w:val="22"/>
              </w:rPr>
            </w:pPr>
            <w:r w:rsidRPr="0023362B">
              <w:rPr>
                <w:rFonts w:ascii="Arial" w:hAnsi="Arial" w:cs="Arial"/>
                <w:color w:val="000000"/>
                <w:sz w:val="22"/>
                <w:szCs w:val="22"/>
              </w:rPr>
              <w:t> </w:t>
            </w:r>
          </w:p>
          <w:p w14:paraId="52901D18" w14:textId="77777777" w:rsidR="00D07F8F" w:rsidRPr="0023362B" w:rsidRDefault="00D07F8F" w:rsidP="00D12F50">
            <w:pPr>
              <w:pStyle w:val="NormalWeb"/>
              <w:spacing w:before="0" w:after="0"/>
              <w:jc w:val="both"/>
              <w:rPr>
                <w:color w:val="000000"/>
                <w:sz w:val="22"/>
                <w:szCs w:val="22"/>
                <w:lang w:eastAsia="es-MX"/>
              </w:rPr>
            </w:pPr>
            <w:r w:rsidRPr="0023362B">
              <w:rPr>
                <w:rFonts w:ascii="Arial" w:hAnsi="Arial" w:cs="Arial"/>
                <w:color w:val="000000"/>
                <w:sz w:val="22"/>
                <w:szCs w:val="22"/>
              </w:rPr>
              <w:t>2.  Apoyar en la elaboración y presentación de informes, en el registro de beneficiarios a través de la plataforma SIDER, en la recopilación de registros fotográficos, o en la actualización de base de datos asociadas a las jornadas y eventos realizados.</w:t>
            </w:r>
          </w:p>
          <w:p w14:paraId="7DB9139B" w14:textId="77777777" w:rsidR="00D07F8F" w:rsidRPr="0023362B" w:rsidRDefault="00D07F8F" w:rsidP="00D12F50">
            <w:pPr>
              <w:rPr>
                <w:color w:val="000000"/>
                <w:sz w:val="22"/>
                <w:szCs w:val="22"/>
              </w:rPr>
            </w:pPr>
          </w:p>
          <w:p w14:paraId="4032251C" w14:textId="77777777" w:rsidR="00D07F8F" w:rsidRPr="0023362B" w:rsidRDefault="00D07F8F" w:rsidP="00D12F50">
            <w:pPr>
              <w:rPr>
                <w:color w:val="000000"/>
                <w:sz w:val="22"/>
                <w:szCs w:val="22"/>
              </w:rPr>
            </w:pPr>
          </w:p>
          <w:p w14:paraId="5EC66A21" w14:textId="77777777" w:rsidR="00D07F8F" w:rsidRPr="0023362B" w:rsidRDefault="00D07F8F" w:rsidP="00D12F50">
            <w:pPr>
              <w:pStyle w:val="NormalWeb"/>
              <w:spacing w:before="0" w:after="0"/>
              <w:jc w:val="both"/>
              <w:rPr>
                <w:rFonts w:ascii="Arial" w:hAnsi="Arial" w:cs="Arial"/>
                <w:color w:val="000000"/>
                <w:sz w:val="22"/>
                <w:szCs w:val="22"/>
              </w:rPr>
            </w:pPr>
            <w:r w:rsidRPr="0023362B">
              <w:rPr>
                <w:rFonts w:ascii="Arial" w:hAnsi="Arial" w:cs="Arial"/>
                <w:color w:val="000000"/>
                <w:sz w:val="22"/>
                <w:szCs w:val="22"/>
              </w:rPr>
              <w:t xml:space="preserve">3. Asistir o brindar apoyo en reuniones, capacitaciones o espacios formativos convocados por el área de fomento, o que estén directamente relacionados con las funciones del cargo y el desarrollo del programa. </w:t>
            </w:r>
          </w:p>
          <w:p w14:paraId="7CE24E59" w14:textId="77777777" w:rsidR="00D07F8F" w:rsidRPr="0023362B" w:rsidRDefault="00D07F8F" w:rsidP="00D12F50">
            <w:pPr>
              <w:pStyle w:val="NormalWeb"/>
              <w:spacing w:before="0" w:after="0"/>
              <w:jc w:val="both"/>
              <w:rPr>
                <w:color w:val="000000"/>
                <w:sz w:val="22"/>
                <w:szCs w:val="22"/>
                <w:lang w:eastAsia="es-MX"/>
              </w:rPr>
            </w:pPr>
          </w:p>
          <w:p w14:paraId="10E4AEC9" w14:textId="77777777" w:rsidR="00D07F8F" w:rsidRPr="0023362B" w:rsidRDefault="00D07F8F" w:rsidP="00D12F50">
            <w:pPr>
              <w:pStyle w:val="NormalWeb"/>
              <w:spacing w:before="0" w:after="0"/>
              <w:jc w:val="both"/>
              <w:rPr>
                <w:color w:val="000000"/>
                <w:sz w:val="22"/>
                <w:szCs w:val="22"/>
                <w:lang w:eastAsia="es-MX"/>
              </w:rPr>
            </w:pPr>
            <w:r w:rsidRPr="0023362B">
              <w:rPr>
                <w:rFonts w:ascii="Arial" w:hAnsi="Arial" w:cs="Arial"/>
                <w:color w:val="000000"/>
                <w:sz w:val="22"/>
                <w:szCs w:val="22"/>
              </w:rPr>
              <w:t>4. Brindar apoyo en actividades operativas, logísticas o asistenciales de carácter misional, requeridas por la secretaria del deporte y la recreación, en cumplimiento del objeto contractual.</w:t>
            </w:r>
          </w:p>
          <w:p w14:paraId="301211A3" w14:textId="77777777" w:rsidR="00D07F8F" w:rsidRPr="0023362B" w:rsidRDefault="00D07F8F" w:rsidP="00D12F50">
            <w:pPr>
              <w:rPr>
                <w:color w:val="000000"/>
                <w:sz w:val="22"/>
                <w:szCs w:val="22"/>
              </w:rPr>
            </w:pPr>
          </w:p>
          <w:p w14:paraId="403B7208" w14:textId="77777777" w:rsidR="00D07F8F" w:rsidRPr="0023362B" w:rsidRDefault="00D07F8F" w:rsidP="00D12F50">
            <w:pPr>
              <w:rPr>
                <w:color w:val="000000"/>
                <w:sz w:val="22"/>
                <w:szCs w:val="22"/>
              </w:rPr>
            </w:pPr>
          </w:p>
          <w:p w14:paraId="43927240" w14:textId="77777777" w:rsidR="00D07F8F" w:rsidRPr="0023362B" w:rsidRDefault="00D07F8F" w:rsidP="00D12F50">
            <w:pPr>
              <w:pStyle w:val="NormalWeb"/>
              <w:spacing w:before="0" w:after="0"/>
              <w:jc w:val="both"/>
              <w:rPr>
                <w:color w:val="000000"/>
                <w:sz w:val="22"/>
                <w:szCs w:val="22"/>
              </w:rPr>
            </w:pPr>
            <w:r w:rsidRPr="0023362B">
              <w:rPr>
                <w:rFonts w:ascii="Arial" w:hAnsi="Arial" w:cs="Arial"/>
                <w:color w:val="000000"/>
                <w:sz w:val="22"/>
                <w:szCs w:val="22"/>
              </w:rPr>
              <w:t>5. Las demás relacionadas con el desarrollo del objeto contractual</w:t>
            </w:r>
          </w:p>
          <w:p w14:paraId="6435D6D1" w14:textId="77777777" w:rsidR="00D07F8F" w:rsidRPr="0023362B" w:rsidRDefault="00D07F8F" w:rsidP="00D12F50">
            <w:pPr>
              <w:rPr>
                <w:color w:val="000000"/>
                <w:sz w:val="22"/>
                <w:szCs w:val="22"/>
              </w:rPr>
            </w:pPr>
          </w:p>
          <w:p w14:paraId="007EFA67" w14:textId="77777777" w:rsidR="00D07F8F" w:rsidRPr="0023362B" w:rsidRDefault="00D07F8F" w:rsidP="00D12F50">
            <w:pPr>
              <w:rPr>
                <w:color w:val="000000"/>
                <w:sz w:val="22"/>
                <w:szCs w:val="22"/>
              </w:rPr>
            </w:pPr>
          </w:p>
          <w:p w14:paraId="2258F92B" w14:textId="77777777" w:rsidR="00D07F8F" w:rsidRPr="0023362B" w:rsidRDefault="00D07F8F" w:rsidP="00D12F50">
            <w:pPr>
              <w:pStyle w:val="NormalWeb"/>
              <w:spacing w:before="0" w:after="0"/>
              <w:jc w:val="both"/>
              <w:rPr>
                <w:color w:val="000000"/>
                <w:sz w:val="22"/>
                <w:szCs w:val="22"/>
              </w:rPr>
            </w:pPr>
            <w:r w:rsidRPr="0023362B">
              <w:rPr>
                <w:rFonts w:ascii="Arial" w:hAnsi="Arial" w:cs="Arial"/>
                <w:color w:val="000000"/>
                <w:sz w:val="22"/>
                <w:szCs w:val="22"/>
              </w:rPr>
              <w:t>6. Las demás relacionadas c…</w:t>
            </w:r>
          </w:p>
          <w:p w14:paraId="4A5B9F7E" w14:textId="77777777" w:rsidR="00D07F8F" w:rsidRPr="0023362B" w:rsidRDefault="00D07F8F" w:rsidP="00D12F50">
            <w:pPr>
              <w:rPr>
                <w:color w:val="000000"/>
                <w:sz w:val="22"/>
                <w:szCs w:val="22"/>
              </w:rPr>
            </w:pPr>
          </w:p>
          <w:p w14:paraId="380284F2" w14:textId="77777777" w:rsidR="00D07F8F" w:rsidRPr="0023362B" w:rsidRDefault="00D07F8F" w:rsidP="00D12F50">
            <w:pPr>
              <w:pStyle w:val="NormalWeb"/>
              <w:spacing w:before="0" w:after="0"/>
              <w:jc w:val="both"/>
              <w:rPr>
                <w:rFonts w:ascii="Arial" w:hAnsi="Arial" w:cs="Arial"/>
                <w:bCs/>
                <w:sz w:val="22"/>
                <w:szCs w:val="22"/>
                <w:lang w:val="es-MX"/>
              </w:rPr>
            </w:pPr>
          </w:p>
        </w:tc>
        <w:tc>
          <w:tcPr>
            <w:tcW w:w="5658" w:type="dxa"/>
            <w:tcBorders>
              <w:left w:val="double" w:sz="6" w:space="0" w:color="808080"/>
              <w:bottom w:val="double" w:sz="6" w:space="0" w:color="808080"/>
              <w:right w:val="double" w:sz="6" w:space="0" w:color="808080"/>
            </w:tcBorders>
            <w:tcMar>
              <w:left w:w="70" w:type="dxa"/>
              <w:right w:w="70" w:type="dxa"/>
            </w:tcMar>
            <w:vAlign w:val="center"/>
          </w:tcPr>
          <w:p w14:paraId="53B303BE" w14:textId="77777777" w:rsidR="00D07F8F" w:rsidRPr="0023362B" w:rsidRDefault="00D07F8F" w:rsidP="00D12F50">
            <w:pPr>
              <w:pStyle w:val="NormalWeb"/>
              <w:spacing w:before="0" w:after="0"/>
              <w:jc w:val="both"/>
              <w:rPr>
                <w:rFonts w:ascii="Arial" w:hAnsi="Arial" w:cs="Arial"/>
                <w:color w:val="000000"/>
                <w:sz w:val="22"/>
                <w:szCs w:val="22"/>
              </w:rPr>
            </w:pPr>
            <w:r w:rsidRPr="0023362B">
              <w:rPr>
                <w:rFonts w:ascii="Arial" w:hAnsi="Arial" w:cs="Arial"/>
                <w:color w:val="000000"/>
                <w:sz w:val="22"/>
                <w:szCs w:val="22"/>
              </w:rPr>
              <w:lastRenderedPageBreak/>
              <w:t>1. Brinde apoyo en la realización y asistencia en los entrenamientos en la disciplina de taekwondo, facilitando los procesos del deporte competitivo a jóvenes en las categorías cadetes y juveniles en las ramas masculina y femenina los cuales representaran a Cali en los próximos juegos departamentales, lugar de entrenamiento Coliseo El Pueblo</w:t>
            </w:r>
          </w:p>
          <w:p w14:paraId="15A362F9" w14:textId="77777777" w:rsidR="00D07F8F" w:rsidRPr="0023362B" w:rsidRDefault="00D07F8F" w:rsidP="00D12F50">
            <w:pPr>
              <w:pStyle w:val="NormalWeb"/>
              <w:spacing w:before="0" w:after="0"/>
              <w:jc w:val="both"/>
              <w:rPr>
                <w:color w:val="000000"/>
                <w:sz w:val="22"/>
                <w:szCs w:val="22"/>
              </w:rPr>
            </w:pPr>
          </w:p>
          <w:p w14:paraId="3818A0DB" w14:textId="77777777" w:rsidR="00D07F8F" w:rsidRPr="0023362B" w:rsidRDefault="00D07F8F" w:rsidP="00D12F50">
            <w:pPr>
              <w:pStyle w:val="NormalWeb"/>
              <w:spacing w:before="0" w:after="0"/>
              <w:jc w:val="both"/>
              <w:rPr>
                <w:rFonts w:ascii="Arial" w:hAnsi="Arial" w:cs="Arial"/>
                <w:color w:val="000000"/>
                <w:sz w:val="22"/>
                <w:szCs w:val="22"/>
              </w:rPr>
            </w:pPr>
            <w:r w:rsidRPr="0023362B">
              <w:rPr>
                <w:rFonts w:ascii="Arial" w:hAnsi="Arial" w:cs="Arial"/>
                <w:color w:val="000000"/>
                <w:sz w:val="22"/>
                <w:szCs w:val="22"/>
              </w:rPr>
              <w:t xml:space="preserve">2. Brindé apoyo en la elaboración, presentación de informes en la plataforma sider de los deportistas seleccionados en representación de Cali para los próximos juegos departamentales, registrando fotografías, recopilando datos sugeridos por la administración y eventos deportivos realizados. </w:t>
            </w:r>
          </w:p>
          <w:p w14:paraId="23DFC674" w14:textId="77777777" w:rsidR="00D07F8F" w:rsidRPr="0023362B" w:rsidRDefault="00D07F8F" w:rsidP="00D12F50">
            <w:pPr>
              <w:rPr>
                <w:color w:val="000000"/>
                <w:sz w:val="22"/>
                <w:szCs w:val="22"/>
              </w:rPr>
            </w:pPr>
          </w:p>
          <w:p w14:paraId="5ACD2243" w14:textId="77777777" w:rsidR="00D07F8F" w:rsidRPr="0023362B" w:rsidRDefault="00D07F8F" w:rsidP="00D12F50">
            <w:pPr>
              <w:pStyle w:val="NormalWeb"/>
              <w:spacing w:before="0" w:after="0"/>
              <w:jc w:val="both"/>
              <w:rPr>
                <w:rFonts w:ascii="Arial" w:hAnsi="Arial" w:cs="Arial"/>
                <w:color w:val="000000"/>
                <w:sz w:val="22"/>
                <w:szCs w:val="22"/>
              </w:rPr>
            </w:pPr>
            <w:r w:rsidRPr="0023362B">
              <w:rPr>
                <w:rFonts w:ascii="Arial" w:hAnsi="Arial" w:cs="Arial"/>
                <w:color w:val="000000"/>
                <w:sz w:val="22"/>
                <w:szCs w:val="22"/>
              </w:rPr>
              <w:t>3. Asistí a mesa de trabajo citada por el área de fomento por medio de metodólogos sobre inscripción de los deportistas para participar en juegos, y otros temas relacionados con la buena participación en juegos departamentales, además guía para presentación de informes.</w:t>
            </w:r>
          </w:p>
          <w:p w14:paraId="0AA8412E" w14:textId="77777777" w:rsidR="00D07F8F" w:rsidRPr="0023362B" w:rsidRDefault="00D07F8F" w:rsidP="00D12F50">
            <w:pPr>
              <w:rPr>
                <w:color w:val="000000"/>
                <w:sz w:val="22"/>
                <w:szCs w:val="22"/>
              </w:rPr>
            </w:pPr>
          </w:p>
          <w:p w14:paraId="73D93735" w14:textId="77777777" w:rsidR="00D07F8F" w:rsidRPr="0023362B" w:rsidRDefault="00D07F8F" w:rsidP="00D12F50">
            <w:pPr>
              <w:pStyle w:val="NormalWeb"/>
              <w:spacing w:before="0" w:after="0"/>
              <w:jc w:val="both"/>
              <w:rPr>
                <w:rFonts w:ascii="Arial" w:hAnsi="Arial" w:cs="Arial"/>
                <w:color w:val="000000"/>
                <w:sz w:val="22"/>
                <w:szCs w:val="22"/>
              </w:rPr>
            </w:pPr>
            <w:r w:rsidRPr="0023362B">
              <w:rPr>
                <w:rFonts w:ascii="Arial" w:hAnsi="Arial" w:cs="Arial"/>
                <w:color w:val="000000"/>
                <w:sz w:val="22"/>
                <w:szCs w:val="22"/>
              </w:rPr>
              <w:t>4. Brindé apoyo de aspecto misional con charlas con padres de familia y deportistas sobre apoyo y compenetración con el deporte de taekwondo y como ellos forman un papel importante en las proyecciones de sus hijos.</w:t>
            </w:r>
          </w:p>
          <w:p w14:paraId="6F27E09D" w14:textId="77777777" w:rsidR="00D07F8F" w:rsidRPr="0023362B" w:rsidRDefault="00D07F8F" w:rsidP="00D12F50">
            <w:pPr>
              <w:rPr>
                <w:color w:val="000000"/>
                <w:sz w:val="22"/>
                <w:szCs w:val="22"/>
              </w:rPr>
            </w:pPr>
          </w:p>
          <w:p w14:paraId="67E0EAAF" w14:textId="77777777" w:rsidR="00D07F8F" w:rsidRPr="0023362B" w:rsidRDefault="00D07F8F" w:rsidP="00D12F50">
            <w:pPr>
              <w:rPr>
                <w:color w:val="000000"/>
                <w:sz w:val="22"/>
                <w:szCs w:val="22"/>
              </w:rPr>
            </w:pPr>
          </w:p>
          <w:p w14:paraId="3A981AF5" w14:textId="77777777" w:rsidR="00D07F8F" w:rsidRPr="0023362B" w:rsidRDefault="00D07F8F" w:rsidP="00D12F50">
            <w:pPr>
              <w:rPr>
                <w:color w:val="000000"/>
                <w:sz w:val="22"/>
                <w:szCs w:val="22"/>
              </w:rPr>
            </w:pPr>
          </w:p>
          <w:p w14:paraId="784F0B9B" w14:textId="77777777" w:rsidR="00D07F8F" w:rsidRPr="0023362B" w:rsidRDefault="00D07F8F" w:rsidP="00D12F50">
            <w:pPr>
              <w:pStyle w:val="NormalWeb"/>
              <w:spacing w:before="0" w:after="0"/>
              <w:jc w:val="both"/>
              <w:rPr>
                <w:rFonts w:ascii="Arial" w:hAnsi="Arial" w:cs="Arial"/>
                <w:color w:val="000000"/>
                <w:sz w:val="22"/>
                <w:szCs w:val="22"/>
              </w:rPr>
            </w:pPr>
            <w:r w:rsidRPr="0023362B">
              <w:rPr>
                <w:rFonts w:ascii="Arial" w:hAnsi="Arial" w:cs="Arial"/>
                <w:color w:val="000000"/>
                <w:sz w:val="22"/>
                <w:szCs w:val="22"/>
              </w:rPr>
              <w:t>5.  brinde apoyo con la elaboración de planilla de asistencia, meso ciclos, micros y sesiones de entrenamiento, con un meso competitivo para afrontar campeonato departamental en la unión valle preparatorio a juegos departamentales</w:t>
            </w:r>
          </w:p>
          <w:p w14:paraId="0B7D3B03" w14:textId="77777777" w:rsidR="00D07F8F" w:rsidRPr="0023362B" w:rsidRDefault="00D07F8F" w:rsidP="00D12F50">
            <w:pPr>
              <w:suppressAutoHyphens w:val="0"/>
              <w:rPr>
                <w:rFonts w:ascii="Arial" w:eastAsia="Arial" w:hAnsi="Arial" w:cs="Arial"/>
                <w:color w:val="000000"/>
                <w:sz w:val="22"/>
                <w:szCs w:val="22"/>
              </w:rPr>
            </w:pPr>
          </w:p>
        </w:tc>
      </w:tr>
    </w:tbl>
    <w:p w14:paraId="63DC9169" w14:textId="77777777" w:rsidR="00DA5724" w:rsidRPr="0023362B" w:rsidRDefault="00DA5724" w:rsidP="0092241A">
      <w:pPr>
        <w:pStyle w:val="Default"/>
        <w:rPr>
          <w:sz w:val="22"/>
          <w:szCs w:val="22"/>
          <w:lang w:val="es-ES"/>
        </w:rPr>
      </w:pPr>
    </w:p>
    <w:p w14:paraId="1FC3611B" w14:textId="77777777" w:rsidR="00DA5724" w:rsidRPr="0023362B" w:rsidRDefault="00DA5724" w:rsidP="00BA1E44">
      <w:pPr>
        <w:pStyle w:val="NormalWeb"/>
        <w:spacing w:before="0" w:beforeAutospacing="0" w:after="0" w:afterAutospacing="0"/>
        <w:jc w:val="both"/>
        <w:rPr>
          <w:sz w:val="22"/>
          <w:szCs w:val="22"/>
        </w:rPr>
      </w:pPr>
      <w:r w:rsidRPr="0023362B">
        <w:rPr>
          <w:sz w:val="22"/>
          <w:szCs w:val="22"/>
        </w:rPr>
        <w:t xml:space="preserve"> </w:t>
      </w:r>
      <w:r w:rsidRPr="0023362B">
        <w:rPr>
          <w:rFonts w:ascii="Calibri" w:hAnsi="Calibri" w:cs="Calibri"/>
          <w:color w:val="000000"/>
          <w:sz w:val="18"/>
          <w:szCs w:val="18"/>
        </w:rPr>
        <w:t> </w:t>
      </w:r>
    </w:p>
    <w:p w14:paraId="25711B3B" w14:textId="77777777" w:rsidR="00DA5724" w:rsidRPr="0023362B" w:rsidRDefault="00DA5724" w:rsidP="007C5227">
      <w:pPr>
        <w:pStyle w:val="Textoindependiente"/>
        <w:rPr>
          <w:rFonts w:ascii="Arial" w:hAnsi="Arial" w:cs="Arial"/>
          <w:b/>
          <w:sz w:val="22"/>
          <w:szCs w:val="22"/>
        </w:rPr>
      </w:pPr>
      <w:r w:rsidRPr="0023362B">
        <w:rPr>
          <w:rFonts w:ascii="Arial" w:hAnsi="Arial" w:cs="Arial"/>
          <w:sz w:val="22"/>
          <w:szCs w:val="22"/>
        </w:rPr>
        <w:t xml:space="preserve">Informe de gestión relacionada con la ejecución de la </w:t>
      </w:r>
      <w:r w:rsidRPr="0023362B">
        <w:rPr>
          <w:rFonts w:ascii="Arial" w:hAnsi="Arial" w:cs="Arial"/>
          <w:b/>
          <w:sz w:val="22"/>
          <w:szCs w:val="22"/>
        </w:rPr>
        <w:t>TERCERA CUOTA</w:t>
      </w:r>
    </w:p>
    <w:p w14:paraId="7F2E78C7" w14:textId="77777777" w:rsidR="00DA5724" w:rsidRPr="0023362B" w:rsidRDefault="00DA5724" w:rsidP="007C5227">
      <w:pPr>
        <w:pStyle w:val="Textoindependiente"/>
        <w:rPr>
          <w:rFonts w:ascii="Arial" w:hAnsi="Arial" w:cs="Arial"/>
          <w:b/>
          <w:sz w:val="22"/>
          <w:szCs w:val="22"/>
        </w:rPr>
      </w:pPr>
    </w:p>
    <w:p w14:paraId="34DC5C09" w14:textId="77777777" w:rsidR="00DA5724" w:rsidRPr="0023362B" w:rsidRDefault="00DA5724" w:rsidP="002A5A29">
      <w:pPr>
        <w:suppressAutoHyphens w:val="0"/>
        <w:rPr>
          <w:sz w:val="22"/>
          <w:szCs w:val="22"/>
          <w:lang w:val="es-CO" w:eastAsia="es-CO"/>
        </w:rPr>
      </w:pPr>
    </w:p>
    <w:p w14:paraId="04C394EC" w14:textId="77777777" w:rsidR="00DA5724" w:rsidRPr="0023362B" w:rsidRDefault="00DA5724" w:rsidP="00BA1E44">
      <w:pPr>
        <w:suppressAutoHyphens w:val="0"/>
        <w:rPr>
          <w:sz w:val="22"/>
          <w:szCs w:val="22"/>
          <w:lang w:val="es-CO" w:eastAsia="es-CO"/>
        </w:rPr>
      </w:pPr>
    </w:p>
    <w:tbl>
      <w:tblPr>
        <w:tblW w:w="5000" w:type="pct"/>
        <w:jc w:val="center"/>
        <w:tblCellMar>
          <w:left w:w="22" w:type="dxa"/>
          <w:right w:w="22" w:type="dxa"/>
        </w:tblCellMar>
        <w:tblLook w:val="0000" w:firstRow="0" w:lastRow="0" w:firstColumn="0" w:lastColumn="0" w:noHBand="0" w:noVBand="0"/>
      </w:tblPr>
      <w:tblGrid>
        <w:gridCol w:w="3708"/>
        <w:gridCol w:w="339"/>
        <w:gridCol w:w="4826"/>
      </w:tblGrid>
      <w:tr w:rsidR="00D07F8F" w:rsidRPr="0023362B" w14:paraId="75D69B91" w14:textId="77777777" w:rsidTr="00D12F50">
        <w:trPr>
          <w:trHeight w:val="40"/>
          <w:jc w:val="center"/>
        </w:trPr>
        <w:tc>
          <w:tcPr>
            <w:tcW w:w="4232" w:type="dxa"/>
            <w:tcBorders>
              <w:left w:val="double" w:sz="6" w:space="0" w:color="808080"/>
              <w:bottom w:val="double" w:sz="6" w:space="0" w:color="808080"/>
            </w:tcBorders>
            <w:shd w:val="clear" w:color="auto" w:fill="BFBFBF"/>
            <w:tcMar>
              <w:left w:w="70" w:type="dxa"/>
              <w:right w:w="70" w:type="dxa"/>
            </w:tcMar>
            <w:vAlign w:val="center"/>
          </w:tcPr>
          <w:p w14:paraId="5E34D86E" w14:textId="77777777" w:rsidR="00D07F8F" w:rsidRPr="0023362B" w:rsidRDefault="00D07F8F" w:rsidP="00D12F50">
            <w:pPr>
              <w:pStyle w:val="Standard"/>
              <w:jc w:val="center"/>
              <w:rPr>
                <w:rFonts w:ascii="Arial" w:hAnsi="Arial" w:cs="Arial"/>
                <w:b/>
                <w:bCs/>
                <w:sz w:val="22"/>
                <w:szCs w:val="22"/>
              </w:rPr>
            </w:pPr>
            <w:r w:rsidRPr="0023362B">
              <w:rPr>
                <w:rFonts w:ascii="Arial" w:hAnsi="Arial" w:cs="Arial"/>
                <w:b/>
                <w:bCs/>
                <w:sz w:val="22"/>
                <w:szCs w:val="22"/>
              </w:rPr>
              <w:t>OBLIGACIÓN CONTRACTUAL</w:t>
            </w:r>
          </w:p>
        </w:tc>
        <w:tc>
          <w:tcPr>
            <w:tcW w:w="6090" w:type="dxa"/>
            <w:gridSpan w:val="2"/>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2C5FE4BB" w14:textId="77777777" w:rsidR="00D07F8F" w:rsidRPr="0023362B" w:rsidRDefault="00D07F8F" w:rsidP="00D12F50">
            <w:pPr>
              <w:pStyle w:val="Standard"/>
              <w:jc w:val="center"/>
              <w:rPr>
                <w:rFonts w:ascii="Arial" w:hAnsi="Arial" w:cs="Arial"/>
                <w:b/>
                <w:bCs/>
                <w:sz w:val="22"/>
                <w:szCs w:val="22"/>
              </w:rPr>
            </w:pPr>
            <w:r w:rsidRPr="0023362B">
              <w:rPr>
                <w:rFonts w:ascii="Arial" w:hAnsi="Arial" w:cs="Arial"/>
                <w:b/>
                <w:bCs/>
                <w:sz w:val="22"/>
                <w:szCs w:val="22"/>
              </w:rPr>
              <w:t xml:space="preserve">ACTIVIDADES REALIZADAS </w:t>
            </w:r>
          </w:p>
        </w:tc>
      </w:tr>
      <w:tr w:rsidR="00D07F8F" w:rsidRPr="0023362B" w14:paraId="3C4161D7" w14:textId="77777777" w:rsidTr="00D12F50">
        <w:trPr>
          <w:trHeight w:val="1900"/>
          <w:jc w:val="center"/>
        </w:trPr>
        <w:tc>
          <w:tcPr>
            <w:tcW w:w="4664" w:type="dxa"/>
            <w:gridSpan w:val="2"/>
            <w:tcBorders>
              <w:left w:val="double" w:sz="6" w:space="0" w:color="808080"/>
              <w:bottom w:val="double" w:sz="6" w:space="0" w:color="808080"/>
            </w:tcBorders>
            <w:tcMar>
              <w:left w:w="70" w:type="dxa"/>
              <w:right w:w="70" w:type="dxa"/>
            </w:tcMar>
            <w:vAlign w:val="center"/>
          </w:tcPr>
          <w:p w14:paraId="451B0E60" w14:textId="77777777" w:rsidR="00D07F8F" w:rsidRPr="0023362B" w:rsidRDefault="00D07F8F" w:rsidP="00D07F8F">
            <w:pPr>
              <w:pStyle w:val="NormalWeb"/>
              <w:numPr>
                <w:ilvl w:val="0"/>
                <w:numId w:val="22"/>
              </w:numPr>
              <w:suppressAutoHyphens/>
              <w:spacing w:before="0" w:beforeAutospacing="0" w:after="0" w:afterAutospacing="0"/>
              <w:jc w:val="both"/>
              <w:textAlignment w:val="baseline"/>
              <w:rPr>
                <w:color w:val="000000"/>
                <w:sz w:val="22"/>
                <w:szCs w:val="22"/>
                <w:lang w:eastAsia="es-MX"/>
              </w:rPr>
            </w:pPr>
            <w:r w:rsidRPr="0023362B">
              <w:rPr>
                <w:color w:val="000000"/>
                <w:sz w:val="22"/>
                <w:szCs w:val="22"/>
                <w:lang w:eastAsia="es-MX"/>
              </w:rPr>
              <w:t>Apoyar la realización y asistencia en el desarrollo de las actividades formativas y acciones facilitando los procesos del deporte competitivo acciones para para la organización y desarrollo del deporte competitivo</w:t>
            </w:r>
          </w:p>
          <w:p w14:paraId="3A0346BA" w14:textId="77777777" w:rsidR="00D07F8F" w:rsidRPr="0023362B" w:rsidRDefault="00D07F8F" w:rsidP="00D12F50">
            <w:pPr>
              <w:pStyle w:val="NormalWeb"/>
              <w:spacing w:before="0" w:after="0"/>
              <w:jc w:val="both"/>
              <w:rPr>
                <w:color w:val="000000"/>
                <w:sz w:val="22"/>
                <w:szCs w:val="22"/>
              </w:rPr>
            </w:pPr>
            <w:r w:rsidRPr="0023362B">
              <w:rPr>
                <w:rFonts w:ascii="Arial" w:hAnsi="Arial" w:cs="Arial"/>
                <w:color w:val="000000"/>
                <w:sz w:val="22"/>
                <w:szCs w:val="22"/>
              </w:rPr>
              <w:t> </w:t>
            </w:r>
          </w:p>
          <w:p w14:paraId="2ABD1CD9" w14:textId="77777777" w:rsidR="00D07F8F" w:rsidRPr="0023362B" w:rsidRDefault="00D07F8F" w:rsidP="00D12F50">
            <w:pPr>
              <w:pStyle w:val="NormalWeb"/>
              <w:spacing w:before="0" w:after="0"/>
              <w:jc w:val="both"/>
              <w:rPr>
                <w:color w:val="000000"/>
                <w:sz w:val="22"/>
                <w:szCs w:val="22"/>
                <w:lang w:eastAsia="es-MX"/>
              </w:rPr>
            </w:pPr>
            <w:r w:rsidRPr="0023362B">
              <w:rPr>
                <w:rFonts w:ascii="Arial" w:hAnsi="Arial" w:cs="Arial"/>
                <w:color w:val="000000"/>
                <w:sz w:val="22"/>
                <w:szCs w:val="22"/>
              </w:rPr>
              <w:t>2.  Apoyar en la elaboración y presentación de informes, en el registro de beneficiarios a través de la plataforma SIDER, en la recopilación de registros fotográficos, o en la actualización de base de datos asociadas a las jornadas y eventos realizados.</w:t>
            </w:r>
          </w:p>
          <w:p w14:paraId="34086B0D" w14:textId="77777777" w:rsidR="00D07F8F" w:rsidRPr="0023362B" w:rsidRDefault="00D07F8F" w:rsidP="00D12F50">
            <w:pPr>
              <w:rPr>
                <w:color w:val="000000"/>
                <w:sz w:val="22"/>
                <w:szCs w:val="22"/>
              </w:rPr>
            </w:pPr>
          </w:p>
          <w:p w14:paraId="41FFB0BB" w14:textId="77777777" w:rsidR="00D07F8F" w:rsidRPr="0023362B" w:rsidRDefault="00D07F8F" w:rsidP="00D12F50">
            <w:pPr>
              <w:rPr>
                <w:color w:val="000000"/>
                <w:sz w:val="22"/>
                <w:szCs w:val="22"/>
              </w:rPr>
            </w:pPr>
          </w:p>
          <w:p w14:paraId="092BDC11" w14:textId="77777777" w:rsidR="00D07F8F" w:rsidRPr="0023362B" w:rsidRDefault="00D07F8F" w:rsidP="00D12F50">
            <w:pPr>
              <w:pStyle w:val="NormalWeb"/>
              <w:spacing w:before="0" w:after="0"/>
              <w:jc w:val="both"/>
              <w:rPr>
                <w:rFonts w:ascii="Arial" w:hAnsi="Arial" w:cs="Arial"/>
                <w:color w:val="000000"/>
                <w:sz w:val="22"/>
                <w:szCs w:val="22"/>
              </w:rPr>
            </w:pPr>
            <w:r w:rsidRPr="0023362B">
              <w:rPr>
                <w:rFonts w:ascii="Arial" w:hAnsi="Arial" w:cs="Arial"/>
                <w:color w:val="000000"/>
                <w:sz w:val="22"/>
                <w:szCs w:val="22"/>
              </w:rPr>
              <w:t xml:space="preserve">3. Asistir o brindar apoyo en reuniones, capacitaciones o espacios formativos convocados por el área de fomento, o que estén directamente relacionados con las funciones del cargo y el desarrollo del programa. </w:t>
            </w:r>
          </w:p>
          <w:p w14:paraId="72A61B64" w14:textId="77777777" w:rsidR="00D07F8F" w:rsidRPr="0023362B" w:rsidRDefault="00D07F8F" w:rsidP="00D12F50">
            <w:pPr>
              <w:pStyle w:val="NormalWeb"/>
              <w:spacing w:before="0" w:after="0"/>
              <w:jc w:val="both"/>
              <w:rPr>
                <w:color w:val="000000"/>
                <w:sz w:val="22"/>
                <w:szCs w:val="22"/>
                <w:lang w:eastAsia="es-MX"/>
              </w:rPr>
            </w:pPr>
          </w:p>
          <w:p w14:paraId="6975B367" w14:textId="77777777" w:rsidR="00D07F8F" w:rsidRPr="0023362B" w:rsidRDefault="00D07F8F" w:rsidP="00D12F50">
            <w:pPr>
              <w:pStyle w:val="NormalWeb"/>
              <w:spacing w:before="0" w:after="0"/>
              <w:jc w:val="both"/>
              <w:rPr>
                <w:color w:val="000000"/>
                <w:sz w:val="22"/>
                <w:szCs w:val="22"/>
                <w:lang w:eastAsia="es-MX"/>
              </w:rPr>
            </w:pPr>
            <w:r w:rsidRPr="0023362B">
              <w:rPr>
                <w:rFonts w:ascii="Arial" w:hAnsi="Arial" w:cs="Arial"/>
                <w:color w:val="000000"/>
                <w:sz w:val="22"/>
                <w:szCs w:val="22"/>
              </w:rPr>
              <w:t xml:space="preserve">4. Brindar apoyo en actividades operativas, logísticas o asistenciales de carácter misional, requeridas por la </w:t>
            </w:r>
            <w:r w:rsidRPr="0023362B">
              <w:rPr>
                <w:rFonts w:ascii="Arial" w:hAnsi="Arial" w:cs="Arial"/>
                <w:color w:val="000000"/>
                <w:sz w:val="22"/>
                <w:szCs w:val="22"/>
              </w:rPr>
              <w:lastRenderedPageBreak/>
              <w:t>secretaria del deporte y la recreación, en cumplimiento del objeto contractual.</w:t>
            </w:r>
          </w:p>
          <w:p w14:paraId="63705BCB" w14:textId="77777777" w:rsidR="00D07F8F" w:rsidRPr="0023362B" w:rsidRDefault="00D07F8F" w:rsidP="00D12F50">
            <w:pPr>
              <w:rPr>
                <w:color w:val="000000"/>
                <w:sz w:val="22"/>
                <w:szCs w:val="22"/>
              </w:rPr>
            </w:pPr>
          </w:p>
          <w:p w14:paraId="687E71BB" w14:textId="77777777" w:rsidR="00D07F8F" w:rsidRPr="0023362B" w:rsidRDefault="00D07F8F" w:rsidP="00D12F50">
            <w:pPr>
              <w:rPr>
                <w:color w:val="000000"/>
                <w:sz w:val="22"/>
                <w:szCs w:val="22"/>
              </w:rPr>
            </w:pPr>
          </w:p>
          <w:p w14:paraId="55DDFDDB" w14:textId="77777777" w:rsidR="00D07F8F" w:rsidRPr="0023362B" w:rsidRDefault="00D07F8F" w:rsidP="00D12F50">
            <w:pPr>
              <w:pStyle w:val="NormalWeb"/>
              <w:spacing w:before="0" w:after="0"/>
              <w:jc w:val="both"/>
              <w:rPr>
                <w:color w:val="000000"/>
                <w:sz w:val="22"/>
                <w:szCs w:val="22"/>
              </w:rPr>
            </w:pPr>
            <w:r w:rsidRPr="0023362B">
              <w:rPr>
                <w:rFonts w:ascii="Arial" w:hAnsi="Arial" w:cs="Arial"/>
                <w:color w:val="000000"/>
                <w:sz w:val="22"/>
                <w:szCs w:val="22"/>
              </w:rPr>
              <w:t>5. Las demás relacionadas con el desarrollo del objeto contractual</w:t>
            </w:r>
          </w:p>
          <w:p w14:paraId="40609C1E" w14:textId="77777777" w:rsidR="00D07F8F" w:rsidRPr="0023362B" w:rsidRDefault="00D07F8F" w:rsidP="00D12F50">
            <w:pPr>
              <w:rPr>
                <w:color w:val="000000"/>
                <w:sz w:val="22"/>
                <w:szCs w:val="22"/>
              </w:rPr>
            </w:pPr>
          </w:p>
          <w:p w14:paraId="5551F168" w14:textId="77777777" w:rsidR="00D07F8F" w:rsidRPr="0023362B" w:rsidRDefault="00D07F8F" w:rsidP="00D12F50">
            <w:pPr>
              <w:rPr>
                <w:color w:val="000000"/>
                <w:sz w:val="22"/>
                <w:szCs w:val="22"/>
              </w:rPr>
            </w:pPr>
          </w:p>
          <w:p w14:paraId="43A6F9B3" w14:textId="77777777" w:rsidR="00D07F8F" w:rsidRPr="0023362B" w:rsidRDefault="00D07F8F" w:rsidP="00D12F50">
            <w:pPr>
              <w:pStyle w:val="NormalWeb"/>
              <w:spacing w:before="0" w:after="0"/>
              <w:jc w:val="both"/>
              <w:rPr>
                <w:color w:val="000000"/>
                <w:sz w:val="22"/>
                <w:szCs w:val="22"/>
              </w:rPr>
            </w:pPr>
            <w:r w:rsidRPr="0023362B">
              <w:rPr>
                <w:rFonts w:ascii="Arial" w:hAnsi="Arial" w:cs="Arial"/>
                <w:color w:val="000000"/>
                <w:sz w:val="22"/>
                <w:szCs w:val="22"/>
              </w:rPr>
              <w:t>6. Las demás relacionadas c…</w:t>
            </w:r>
          </w:p>
          <w:p w14:paraId="77C61679" w14:textId="77777777" w:rsidR="00D07F8F" w:rsidRPr="0023362B" w:rsidRDefault="00D07F8F" w:rsidP="00D12F50">
            <w:pPr>
              <w:rPr>
                <w:color w:val="000000"/>
                <w:sz w:val="22"/>
                <w:szCs w:val="22"/>
              </w:rPr>
            </w:pPr>
          </w:p>
          <w:p w14:paraId="055926FB" w14:textId="77777777" w:rsidR="00D07F8F" w:rsidRPr="0023362B" w:rsidRDefault="00D07F8F" w:rsidP="00D12F50">
            <w:pPr>
              <w:pStyle w:val="NormalWeb"/>
              <w:spacing w:before="0" w:after="0"/>
              <w:jc w:val="both"/>
              <w:rPr>
                <w:rFonts w:ascii="Arial" w:hAnsi="Arial" w:cs="Arial"/>
                <w:bCs/>
                <w:sz w:val="22"/>
                <w:szCs w:val="22"/>
                <w:lang w:val="es-MX"/>
              </w:rPr>
            </w:pPr>
          </w:p>
        </w:tc>
        <w:tc>
          <w:tcPr>
            <w:tcW w:w="5658" w:type="dxa"/>
            <w:tcBorders>
              <w:left w:val="double" w:sz="6" w:space="0" w:color="808080"/>
              <w:bottom w:val="double" w:sz="6" w:space="0" w:color="808080"/>
              <w:right w:val="double" w:sz="6" w:space="0" w:color="808080"/>
            </w:tcBorders>
            <w:tcMar>
              <w:left w:w="70" w:type="dxa"/>
              <w:right w:w="70" w:type="dxa"/>
            </w:tcMar>
            <w:vAlign w:val="center"/>
          </w:tcPr>
          <w:p w14:paraId="48392AF3" w14:textId="77777777" w:rsidR="00D07F8F" w:rsidRPr="0023362B" w:rsidRDefault="00D07F8F" w:rsidP="00D12F50">
            <w:pPr>
              <w:pStyle w:val="NormalWeb"/>
              <w:spacing w:before="0" w:after="0"/>
              <w:jc w:val="both"/>
              <w:rPr>
                <w:rFonts w:ascii="Arial" w:hAnsi="Arial" w:cs="Arial"/>
                <w:color w:val="000000"/>
                <w:sz w:val="22"/>
                <w:szCs w:val="22"/>
              </w:rPr>
            </w:pPr>
            <w:r w:rsidRPr="0023362B">
              <w:rPr>
                <w:rFonts w:ascii="Arial" w:hAnsi="Arial" w:cs="Arial"/>
                <w:color w:val="000000"/>
                <w:sz w:val="22"/>
                <w:szCs w:val="22"/>
              </w:rPr>
              <w:lastRenderedPageBreak/>
              <w:t>1. Brinde apoyo en la realización y asistencia en los entrenamientos en la disciplina de taekwondo, en la modalidad de combate y poomsae, facilitando los procesos del deporte competitivo a jóvenes en las categorías cadetes y juveniles en las ramas masculina y femenina los cuales representaran a Cali en los próximos juegos departamentales, lugar de entrenamiento Coliseo El Pueblo</w:t>
            </w:r>
          </w:p>
          <w:p w14:paraId="543175DB" w14:textId="77777777" w:rsidR="00D07F8F" w:rsidRPr="0023362B" w:rsidRDefault="00D07F8F" w:rsidP="00D12F50">
            <w:pPr>
              <w:pStyle w:val="NormalWeb"/>
              <w:spacing w:before="0" w:after="0"/>
              <w:jc w:val="both"/>
              <w:rPr>
                <w:color w:val="000000"/>
                <w:sz w:val="22"/>
                <w:szCs w:val="22"/>
              </w:rPr>
            </w:pPr>
          </w:p>
          <w:p w14:paraId="08833AA3" w14:textId="77777777" w:rsidR="00D07F8F" w:rsidRPr="0023362B" w:rsidRDefault="00D07F8F" w:rsidP="00D12F50">
            <w:pPr>
              <w:pStyle w:val="NormalWeb"/>
              <w:spacing w:before="0" w:after="0"/>
              <w:jc w:val="both"/>
              <w:rPr>
                <w:rFonts w:ascii="Arial" w:hAnsi="Arial" w:cs="Arial"/>
                <w:color w:val="000000"/>
                <w:sz w:val="22"/>
                <w:szCs w:val="22"/>
              </w:rPr>
            </w:pPr>
            <w:r w:rsidRPr="0023362B">
              <w:rPr>
                <w:rFonts w:ascii="Arial" w:hAnsi="Arial" w:cs="Arial"/>
                <w:color w:val="000000"/>
                <w:sz w:val="22"/>
                <w:szCs w:val="22"/>
              </w:rPr>
              <w:t xml:space="preserve">2. Brindé apoyo en la elaboración, presentación de informes en la plataforma sider de los deportistas seleccionados en representación de Cali para los próximos juegos departamentales, registrando fotografías, recopilando datos sugeridos por la administración y eventos deportivos realizados. </w:t>
            </w:r>
          </w:p>
          <w:p w14:paraId="2D6D3E28" w14:textId="77777777" w:rsidR="00D07F8F" w:rsidRPr="0023362B" w:rsidRDefault="00D07F8F" w:rsidP="00D12F50">
            <w:pPr>
              <w:rPr>
                <w:color w:val="000000"/>
                <w:sz w:val="22"/>
                <w:szCs w:val="22"/>
              </w:rPr>
            </w:pPr>
          </w:p>
          <w:p w14:paraId="52F64E2F" w14:textId="77777777" w:rsidR="00D07F8F" w:rsidRPr="0023362B" w:rsidRDefault="00D07F8F" w:rsidP="00D12F50">
            <w:pPr>
              <w:pStyle w:val="NormalWeb"/>
              <w:spacing w:before="0" w:after="0"/>
              <w:jc w:val="both"/>
              <w:rPr>
                <w:rFonts w:ascii="Arial" w:hAnsi="Arial" w:cs="Arial"/>
                <w:color w:val="000000"/>
                <w:sz w:val="22"/>
                <w:szCs w:val="22"/>
              </w:rPr>
            </w:pPr>
            <w:r w:rsidRPr="0023362B">
              <w:rPr>
                <w:rFonts w:ascii="Arial" w:hAnsi="Arial" w:cs="Arial"/>
                <w:color w:val="000000"/>
                <w:sz w:val="22"/>
                <w:szCs w:val="22"/>
              </w:rPr>
              <w:t>3. Asistí a mesa de trabajo citada por medio de metodólogos sobre inscripción de los deportistas para participar en juegos, pronósticos y otros temas relacionados con la buena participación en juegos departamentales, además guía para presentación de informes. Además, evento de llama olímpica con los deportistas y sesión de fotos y videos requeridos por la secretaria del deporte.</w:t>
            </w:r>
          </w:p>
          <w:p w14:paraId="4E22501E" w14:textId="77777777" w:rsidR="00D07F8F" w:rsidRPr="0023362B" w:rsidRDefault="00D07F8F" w:rsidP="00D12F50">
            <w:pPr>
              <w:rPr>
                <w:color w:val="000000"/>
                <w:sz w:val="22"/>
                <w:szCs w:val="22"/>
              </w:rPr>
            </w:pPr>
          </w:p>
          <w:p w14:paraId="15687015" w14:textId="77777777" w:rsidR="00D07F8F" w:rsidRPr="0023362B" w:rsidRDefault="00D07F8F" w:rsidP="00D12F50">
            <w:pPr>
              <w:pStyle w:val="NormalWeb"/>
              <w:spacing w:before="0" w:after="0"/>
              <w:jc w:val="both"/>
              <w:rPr>
                <w:rFonts w:ascii="Arial" w:hAnsi="Arial" w:cs="Arial"/>
                <w:color w:val="000000"/>
                <w:sz w:val="22"/>
                <w:szCs w:val="22"/>
              </w:rPr>
            </w:pPr>
            <w:r w:rsidRPr="0023362B">
              <w:rPr>
                <w:rFonts w:ascii="Arial" w:hAnsi="Arial" w:cs="Arial"/>
                <w:color w:val="000000"/>
                <w:sz w:val="22"/>
                <w:szCs w:val="22"/>
              </w:rPr>
              <w:lastRenderedPageBreak/>
              <w:t>4. Brindé apoyo de aspecto misional con información y sugerencias con padres de familia y deportistas sobre comportamiento, apoyo en lo deportivo con el deporte de taekwondo y como ellos forman un papel importante en las proyecciones de sus hijos y lograr metas establecidas.</w:t>
            </w:r>
          </w:p>
          <w:p w14:paraId="62A09FA8" w14:textId="77777777" w:rsidR="00D07F8F" w:rsidRPr="0023362B" w:rsidRDefault="00D07F8F" w:rsidP="00D12F50">
            <w:pPr>
              <w:rPr>
                <w:color w:val="000000"/>
                <w:sz w:val="22"/>
                <w:szCs w:val="22"/>
              </w:rPr>
            </w:pPr>
          </w:p>
          <w:p w14:paraId="4719DB8E" w14:textId="77777777" w:rsidR="00D07F8F" w:rsidRPr="0023362B" w:rsidRDefault="00D07F8F" w:rsidP="00D12F50">
            <w:pPr>
              <w:rPr>
                <w:color w:val="000000"/>
                <w:sz w:val="22"/>
                <w:szCs w:val="22"/>
              </w:rPr>
            </w:pPr>
          </w:p>
          <w:p w14:paraId="4608A32A" w14:textId="77777777" w:rsidR="00D07F8F" w:rsidRPr="0023362B" w:rsidRDefault="00D07F8F" w:rsidP="00D12F50">
            <w:pPr>
              <w:rPr>
                <w:color w:val="000000"/>
                <w:sz w:val="22"/>
                <w:szCs w:val="22"/>
              </w:rPr>
            </w:pPr>
          </w:p>
          <w:p w14:paraId="54684E29" w14:textId="77777777" w:rsidR="00D07F8F" w:rsidRPr="0023362B" w:rsidRDefault="00D07F8F" w:rsidP="00D12F50">
            <w:pPr>
              <w:pStyle w:val="NormalWeb"/>
              <w:spacing w:before="0" w:after="0"/>
              <w:jc w:val="both"/>
              <w:rPr>
                <w:rFonts w:ascii="Arial" w:hAnsi="Arial" w:cs="Arial"/>
                <w:color w:val="000000"/>
                <w:sz w:val="22"/>
                <w:szCs w:val="22"/>
              </w:rPr>
            </w:pPr>
            <w:r w:rsidRPr="0023362B">
              <w:rPr>
                <w:rFonts w:ascii="Arial" w:hAnsi="Arial" w:cs="Arial"/>
                <w:color w:val="000000"/>
                <w:sz w:val="22"/>
                <w:szCs w:val="22"/>
              </w:rPr>
              <w:t>5.  brinde apoyo con la elaboración de planilla de asistencia, meso ciclos, micros y sesiones de entrenamiento, con un meso competitivo para afrontar de forma exitosa los juegos departamentales a realizarse en Guacari.</w:t>
            </w:r>
          </w:p>
          <w:p w14:paraId="408B54CF" w14:textId="77777777" w:rsidR="00D07F8F" w:rsidRPr="0023362B" w:rsidRDefault="00D07F8F" w:rsidP="00D12F50">
            <w:pPr>
              <w:suppressAutoHyphens w:val="0"/>
              <w:rPr>
                <w:rFonts w:ascii="Arial" w:eastAsia="Arial" w:hAnsi="Arial" w:cs="Arial"/>
                <w:color w:val="000000"/>
                <w:sz w:val="22"/>
                <w:szCs w:val="22"/>
              </w:rPr>
            </w:pPr>
          </w:p>
        </w:tc>
      </w:tr>
    </w:tbl>
    <w:p w14:paraId="33534A60" w14:textId="77777777" w:rsidR="00DA5724" w:rsidRPr="0023362B" w:rsidRDefault="00DA5724" w:rsidP="0092241A">
      <w:pPr>
        <w:pStyle w:val="Default"/>
        <w:rPr>
          <w:sz w:val="22"/>
          <w:szCs w:val="22"/>
          <w:lang w:val="es-ES"/>
        </w:rPr>
      </w:pPr>
    </w:p>
    <w:p w14:paraId="1D59137A" w14:textId="77777777" w:rsidR="00864ADE" w:rsidRPr="0023362B" w:rsidRDefault="00864ADE" w:rsidP="00864ADE">
      <w:pPr>
        <w:pStyle w:val="Textoindependiente"/>
        <w:rPr>
          <w:rFonts w:ascii="Arial" w:hAnsi="Arial" w:cs="Arial"/>
          <w:b/>
          <w:sz w:val="22"/>
          <w:szCs w:val="22"/>
        </w:rPr>
      </w:pPr>
      <w:r w:rsidRPr="0023362B">
        <w:rPr>
          <w:rFonts w:ascii="Arial" w:hAnsi="Arial" w:cs="Arial"/>
          <w:sz w:val="22"/>
          <w:szCs w:val="22"/>
        </w:rPr>
        <w:t xml:space="preserve">Informe de gestión relacionada con la ejecución de la </w:t>
      </w:r>
      <w:r w:rsidRPr="0023362B">
        <w:rPr>
          <w:rFonts w:ascii="Arial" w:hAnsi="Arial" w:cs="Arial"/>
          <w:b/>
          <w:sz w:val="22"/>
          <w:szCs w:val="22"/>
        </w:rPr>
        <w:t>CUARTA CUOTA</w:t>
      </w:r>
    </w:p>
    <w:p w14:paraId="7D4CF78C" w14:textId="77777777" w:rsidR="00864ADE" w:rsidRPr="0023362B" w:rsidRDefault="00864ADE" w:rsidP="00864ADE">
      <w:pPr>
        <w:pStyle w:val="Textoindependiente"/>
        <w:rPr>
          <w:rFonts w:ascii="Arial" w:hAnsi="Arial" w:cs="Arial"/>
          <w:b/>
          <w:sz w:val="22"/>
          <w:szCs w:val="22"/>
        </w:rPr>
      </w:pPr>
    </w:p>
    <w:tbl>
      <w:tblPr>
        <w:tblW w:w="5000" w:type="pct"/>
        <w:jc w:val="center"/>
        <w:tblCellMar>
          <w:left w:w="22" w:type="dxa"/>
          <w:right w:w="22" w:type="dxa"/>
        </w:tblCellMar>
        <w:tblLook w:val="0000" w:firstRow="0" w:lastRow="0" w:firstColumn="0" w:lastColumn="0" w:noHBand="0" w:noVBand="0"/>
      </w:tblPr>
      <w:tblGrid>
        <w:gridCol w:w="3708"/>
        <w:gridCol w:w="339"/>
        <w:gridCol w:w="4826"/>
      </w:tblGrid>
      <w:tr w:rsidR="00864ADE" w:rsidRPr="0023362B" w14:paraId="6996B19F" w14:textId="77777777" w:rsidTr="0023362B">
        <w:trPr>
          <w:trHeight w:val="40"/>
          <w:jc w:val="center"/>
        </w:trPr>
        <w:tc>
          <w:tcPr>
            <w:tcW w:w="3708" w:type="dxa"/>
            <w:tcBorders>
              <w:left w:val="double" w:sz="6" w:space="0" w:color="808080"/>
              <w:bottom w:val="double" w:sz="6" w:space="0" w:color="808080"/>
            </w:tcBorders>
            <w:shd w:val="clear" w:color="auto" w:fill="BFBFBF"/>
            <w:tcMar>
              <w:left w:w="70" w:type="dxa"/>
              <w:right w:w="70" w:type="dxa"/>
            </w:tcMar>
            <w:vAlign w:val="center"/>
          </w:tcPr>
          <w:p w14:paraId="0CC1B9F6" w14:textId="77777777" w:rsidR="00864ADE" w:rsidRPr="0023362B" w:rsidRDefault="00864ADE" w:rsidP="00C76F67">
            <w:pPr>
              <w:pStyle w:val="Standard"/>
              <w:jc w:val="center"/>
              <w:rPr>
                <w:rFonts w:ascii="Arial" w:hAnsi="Arial" w:cs="Arial"/>
                <w:b/>
                <w:bCs/>
                <w:sz w:val="22"/>
                <w:szCs w:val="22"/>
              </w:rPr>
            </w:pPr>
            <w:r w:rsidRPr="0023362B">
              <w:rPr>
                <w:rFonts w:ascii="Arial" w:hAnsi="Arial" w:cs="Arial"/>
                <w:b/>
                <w:bCs/>
                <w:sz w:val="22"/>
                <w:szCs w:val="22"/>
              </w:rPr>
              <w:t>OBLIGACIÓN CONTRACTUAL</w:t>
            </w:r>
          </w:p>
        </w:tc>
        <w:tc>
          <w:tcPr>
            <w:tcW w:w="5165" w:type="dxa"/>
            <w:gridSpan w:val="2"/>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7F07CED5" w14:textId="77777777" w:rsidR="00864ADE" w:rsidRPr="0023362B" w:rsidRDefault="00864ADE" w:rsidP="00C76F67">
            <w:pPr>
              <w:pStyle w:val="Standard"/>
              <w:jc w:val="center"/>
              <w:rPr>
                <w:rFonts w:ascii="Arial" w:hAnsi="Arial" w:cs="Arial"/>
                <w:b/>
                <w:bCs/>
                <w:sz w:val="22"/>
                <w:szCs w:val="22"/>
              </w:rPr>
            </w:pPr>
            <w:r w:rsidRPr="0023362B">
              <w:rPr>
                <w:rFonts w:ascii="Arial" w:hAnsi="Arial" w:cs="Arial"/>
                <w:b/>
                <w:bCs/>
                <w:sz w:val="22"/>
                <w:szCs w:val="22"/>
              </w:rPr>
              <w:t xml:space="preserve">ACTIVIDADES REALIZADAS </w:t>
            </w:r>
          </w:p>
        </w:tc>
      </w:tr>
      <w:tr w:rsidR="00864ADE" w:rsidRPr="0023362B" w14:paraId="340494FA" w14:textId="77777777" w:rsidTr="0023362B">
        <w:trPr>
          <w:trHeight w:val="1900"/>
          <w:jc w:val="center"/>
        </w:trPr>
        <w:tc>
          <w:tcPr>
            <w:tcW w:w="4047" w:type="dxa"/>
            <w:gridSpan w:val="2"/>
            <w:tcBorders>
              <w:left w:val="double" w:sz="6" w:space="0" w:color="808080"/>
              <w:bottom w:val="double" w:sz="6" w:space="0" w:color="808080"/>
            </w:tcBorders>
            <w:tcMar>
              <w:left w:w="70" w:type="dxa"/>
              <w:right w:w="70" w:type="dxa"/>
            </w:tcMar>
            <w:vAlign w:val="center"/>
          </w:tcPr>
          <w:p w14:paraId="5528FE7F" w14:textId="77777777" w:rsidR="00864ADE" w:rsidRPr="0023362B" w:rsidRDefault="00864ADE" w:rsidP="00864ADE">
            <w:pPr>
              <w:pStyle w:val="NormalWeb"/>
              <w:numPr>
                <w:ilvl w:val="0"/>
                <w:numId w:val="22"/>
              </w:numPr>
              <w:suppressAutoHyphens/>
              <w:spacing w:before="0" w:beforeAutospacing="0" w:after="0" w:afterAutospacing="0"/>
              <w:jc w:val="both"/>
              <w:textAlignment w:val="baseline"/>
              <w:rPr>
                <w:color w:val="000000"/>
                <w:sz w:val="22"/>
                <w:szCs w:val="22"/>
                <w:lang w:eastAsia="es-MX"/>
              </w:rPr>
            </w:pPr>
            <w:r w:rsidRPr="0023362B">
              <w:rPr>
                <w:color w:val="000000"/>
                <w:sz w:val="22"/>
                <w:szCs w:val="22"/>
                <w:lang w:eastAsia="es-MX"/>
              </w:rPr>
              <w:t>Apoyar la realización y asistencia en el desarrollo de las actividades formativas y acciones facilitando los procesos del deporte competitivo acciones para para la organización y desarrollo del deporte competitivo</w:t>
            </w:r>
          </w:p>
          <w:p w14:paraId="20B830E5" w14:textId="77777777" w:rsidR="00864ADE" w:rsidRPr="0023362B" w:rsidRDefault="00864ADE" w:rsidP="00C76F67">
            <w:pPr>
              <w:pStyle w:val="NormalWeb"/>
              <w:spacing w:before="0" w:after="0"/>
              <w:jc w:val="both"/>
              <w:rPr>
                <w:color w:val="000000"/>
                <w:sz w:val="22"/>
                <w:szCs w:val="22"/>
              </w:rPr>
            </w:pPr>
            <w:r w:rsidRPr="0023362B">
              <w:rPr>
                <w:rFonts w:ascii="Arial" w:hAnsi="Arial" w:cs="Arial"/>
                <w:color w:val="000000"/>
                <w:sz w:val="22"/>
                <w:szCs w:val="22"/>
              </w:rPr>
              <w:t> </w:t>
            </w:r>
          </w:p>
          <w:p w14:paraId="5538841A" w14:textId="77777777" w:rsidR="00864ADE" w:rsidRPr="0023362B" w:rsidRDefault="00864ADE" w:rsidP="00C76F67">
            <w:pPr>
              <w:pStyle w:val="NormalWeb"/>
              <w:spacing w:before="0" w:after="0"/>
              <w:jc w:val="both"/>
              <w:rPr>
                <w:color w:val="000000"/>
                <w:sz w:val="22"/>
                <w:szCs w:val="22"/>
                <w:lang w:eastAsia="es-MX"/>
              </w:rPr>
            </w:pPr>
            <w:r w:rsidRPr="0023362B">
              <w:rPr>
                <w:rFonts w:ascii="Arial" w:hAnsi="Arial" w:cs="Arial"/>
                <w:color w:val="000000"/>
                <w:sz w:val="22"/>
                <w:szCs w:val="22"/>
              </w:rPr>
              <w:t>2.  Apoyar en la elaboración y presentación de informes, en el registro de beneficiarios a través de la plataforma SIDER, en la recopilación de registros fotográficos, o en la actualización de base de datos asociadas a las jornadas y eventos realizados.</w:t>
            </w:r>
          </w:p>
          <w:p w14:paraId="7430BB26" w14:textId="77777777" w:rsidR="00864ADE" w:rsidRPr="0023362B" w:rsidRDefault="00864ADE" w:rsidP="00C76F67">
            <w:pPr>
              <w:rPr>
                <w:color w:val="000000"/>
                <w:sz w:val="22"/>
                <w:szCs w:val="22"/>
              </w:rPr>
            </w:pPr>
          </w:p>
          <w:p w14:paraId="0C889B9E" w14:textId="77777777" w:rsidR="00864ADE" w:rsidRPr="0023362B" w:rsidRDefault="00864ADE" w:rsidP="00C76F67">
            <w:pPr>
              <w:rPr>
                <w:color w:val="000000"/>
                <w:sz w:val="22"/>
                <w:szCs w:val="22"/>
              </w:rPr>
            </w:pPr>
          </w:p>
          <w:p w14:paraId="6FC6A4C8" w14:textId="77777777" w:rsidR="00864ADE" w:rsidRPr="0023362B" w:rsidRDefault="00864ADE" w:rsidP="00C76F67">
            <w:pPr>
              <w:pStyle w:val="NormalWeb"/>
              <w:spacing w:before="0" w:after="0"/>
              <w:jc w:val="both"/>
              <w:rPr>
                <w:rFonts w:ascii="Arial" w:hAnsi="Arial" w:cs="Arial"/>
                <w:color w:val="000000"/>
                <w:sz w:val="22"/>
                <w:szCs w:val="22"/>
              </w:rPr>
            </w:pPr>
            <w:r w:rsidRPr="0023362B">
              <w:rPr>
                <w:rFonts w:ascii="Arial" w:hAnsi="Arial" w:cs="Arial"/>
                <w:color w:val="000000"/>
                <w:sz w:val="22"/>
                <w:szCs w:val="22"/>
              </w:rPr>
              <w:t xml:space="preserve">3. Asistir o brindar apoyo en reuniones, capacitaciones o espacios formativos convocados por el área de fomento, o </w:t>
            </w:r>
            <w:r w:rsidRPr="0023362B">
              <w:rPr>
                <w:rFonts w:ascii="Arial" w:hAnsi="Arial" w:cs="Arial"/>
                <w:color w:val="000000"/>
                <w:sz w:val="22"/>
                <w:szCs w:val="22"/>
              </w:rPr>
              <w:lastRenderedPageBreak/>
              <w:t xml:space="preserve">que estén directamente relacionados con las funciones del cargo y el desarrollo del programa. </w:t>
            </w:r>
          </w:p>
          <w:p w14:paraId="32AC8930" w14:textId="77777777" w:rsidR="00864ADE" w:rsidRPr="0023362B" w:rsidRDefault="00864ADE" w:rsidP="00C76F67">
            <w:pPr>
              <w:pStyle w:val="NormalWeb"/>
              <w:spacing w:before="0" w:after="0"/>
              <w:jc w:val="both"/>
              <w:rPr>
                <w:color w:val="000000"/>
                <w:sz w:val="22"/>
                <w:szCs w:val="22"/>
                <w:lang w:eastAsia="es-MX"/>
              </w:rPr>
            </w:pPr>
          </w:p>
          <w:p w14:paraId="2017CC15" w14:textId="77777777" w:rsidR="00864ADE" w:rsidRPr="0023362B" w:rsidRDefault="00864ADE" w:rsidP="00C76F67">
            <w:pPr>
              <w:pStyle w:val="NormalWeb"/>
              <w:spacing w:before="0" w:after="0"/>
              <w:jc w:val="both"/>
              <w:rPr>
                <w:color w:val="000000"/>
                <w:sz w:val="22"/>
                <w:szCs w:val="22"/>
                <w:lang w:eastAsia="es-MX"/>
              </w:rPr>
            </w:pPr>
            <w:r w:rsidRPr="0023362B">
              <w:rPr>
                <w:rFonts w:ascii="Arial" w:hAnsi="Arial" w:cs="Arial"/>
                <w:color w:val="000000"/>
                <w:sz w:val="22"/>
                <w:szCs w:val="22"/>
              </w:rPr>
              <w:t>4. Brindar apoyo en actividades operativas, logísticas o asistenciales de carácter misional, requeridas por la secretaria del deporte y la recreación, en cumplimiento del objeto contractual.</w:t>
            </w:r>
          </w:p>
          <w:p w14:paraId="4BFD0CB5" w14:textId="77777777" w:rsidR="00864ADE" w:rsidRPr="0023362B" w:rsidRDefault="00864ADE" w:rsidP="00C76F67">
            <w:pPr>
              <w:rPr>
                <w:color w:val="000000"/>
                <w:sz w:val="22"/>
                <w:szCs w:val="22"/>
              </w:rPr>
            </w:pPr>
          </w:p>
          <w:p w14:paraId="45DD55BE" w14:textId="77777777" w:rsidR="00864ADE" w:rsidRPr="0023362B" w:rsidRDefault="00864ADE" w:rsidP="00C76F67">
            <w:pPr>
              <w:rPr>
                <w:color w:val="000000"/>
                <w:sz w:val="22"/>
                <w:szCs w:val="22"/>
              </w:rPr>
            </w:pPr>
          </w:p>
          <w:p w14:paraId="572F39A1" w14:textId="77777777" w:rsidR="00864ADE" w:rsidRPr="0023362B" w:rsidRDefault="00864ADE" w:rsidP="00C76F67">
            <w:pPr>
              <w:pStyle w:val="NormalWeb"/>
              <w:spacing w:before="0" w:after="0"/>
              <w:jc w:val="both"/>
              <w:rPr>
                <w:color w:val="000000"/>
                <w:sz w:val="22"/>
                <w:szCs w:val="22"/>
              </w:rPr>
            </w:pPr>
            <w:r w:rsidRPr="0023362B">
              <w:rPr>
                <w:rFonts w:ascii="Arial" w:hAnsi="Arial" w:cs="Arial"/>
                <w:color w:val="000000"/>
                <w:sz w:val="22"/>
                <w:szCs w:val="22"/>
              </w:rPr>
              <w:t>5. Las demás relacionadas con el desarrollo del objeto contractual</w:t>
            </w:r>
          </w:p>
          <w:p w14:paraId="49C2CD00" w14:textId="77777777" w:rsidR="00864ADE" w:rsidRPr="0023362B" w:rsidRDefault="00864ADE" w:rsidP="00C76F67">
            <w:pPr>
              <w:rPr>
                <w:color w:val="000000"/>
                <w:sz w:val="22"/>
                <w:szCs w:val="22"/>
              </w:rPr>
            </w:pPr>
          </w:p>
          <w:p w14:paraId="513F47F9" w14:textId="77777777" w:rsidR="00864ADE" w:rsidRPr="0023362B" w:rsidRDefault="00864ADE" w:rsidP="00C76F67">
            <w:pPr>
              <w:rPr>
                <w:color w:val="000000"/>
                <w:sz w:val="22"/>
                <w:szCs w:val="22"/>
              </w:rPr>
            </w:pPr>
          </w:p>
          <w:p w14:paraId="03B90689" w14:textId="77777777" w:rsidR="00864ADE" w:rsidRPr="0023362B" w:rsidRDefault="00864ADE" w:rsidP="00C76F67">
            <w:pPr>
              <w:pStyle w:val="NormalWeb"/>
              <w:spacing w:before="0" w:after="0"/>
              <w:jc w:val="both"/>
              <w:rPr>
                <w:color w:val="000000"/>
                <w:sz w:val="22"/>
                <w:szCs w:val="22"/>
              </w:rPr>
            </w:pPr>
            <w:r w:rsidRPr="0023362B">
              <w:rPr>
                <w:rFonts w:ascii="Arial" w:hAnsi="Arial" w:cs="Arial"/>
                <w:color w:val="000000"/>
                <w:sz w:val="22"/>
                <w:szCs w:val="22"/>
              </w:rPr>
              <w:t>6. Las demás relacionadas c…</w:t>
            </w:r>
          </w:p>
          <w:p w14:paraId="6C3C5889" w14:textId="77777777" w:rsidR="00864ADE" w:rsidRPr="0023362B" w:rsidRDefault="00864ADE" w:rsidP="00C76F67">
            <w:pPr>
              <w:rPr>
                <w:color w:val="000000"/>
                <w:sz w:val="22"/>
                <w:szCs w:val="22"/>
              </w:rPr>
            </w:pPr>
          </w:p>
          <w:p w14:paraId="621D6465" w14:textId="77777777" w:rsidR="00864ADE" w:rsidRPr="0023362B" w:rsidRDefault="00864ADE" w:rsidP="00C76F67">
            <w:pPr>
              <w:pStyle w:val="NormalWeb"/>
              <w:spacing w:before="0" w:after="0"/>
              <w:jc w:val="both"/>
              <w:rPr>
                <w:rFonts w:ascii="Arial" w:hAnsi="Arial" w:cs="Arial"/>
                <w:bCs/>
                <w:sz w:val="22"/>
                <w:szCs w:val="22"/>
                <w:lang w:val="es-MX"/>
              </w:rPr>
            </w:pPr>
          </w:p>
        </w:tc>
        <w:tc>
          <w:tcPr>
            <w:tcW w:w="4826" w:type="dxa"/>
            <w:tcBorders>
              <w:left w:val="double" w:sz="6" w:space="0" w:color="808080"/>
              <w:bottom w:val="double" w:sz="6" w:space="0" w:color="808080"/>
              <w:right w:val="double" w:sz="6" w:space="0" w:color="808080"/>
            </w:tcBorders>
            <w:tcMar>
              <w:left w:w="70" w:type="dxa"/>
              <w:right w:w="70" w:type="dxa"/>
            </w:tcMar>
            <w:vAlign w:val="center"/>
          </w:tcPr>
          <w:p w14:paraId="1CA174CC" w14:textId="77777777" w:rsidR="00864ADE" w:rsidRPr="0023362B" w:rsidRDefault="00864ADE" w:rsidP="00C76F67">
            <w:pPr>
              <w:pStyle w:val="NormalWeb"/>
              <w:spacing w:before="0" w:after="0"/>
              <w:jc w:val="both"/>
              <w:rPr>
                <w:rFonts w:ascii="Arial" w:hAnsi="Arial" w:cs="Arial"/>
                <w:color w:val="000000"/>
                <w:sz w:val="22"/>
                <w:szCs w:val="22"/>
              </w:rPr>
            </w:pPr>
            <w:r w:rsidRPr="0023362B">
              <w:rPr>
                <w:rFonts w:ascii="Arial" w:hAnsi="Arial" w:cs="Arial"/>
                <w:color w:val="000000"/>
                <w:sz w:val="22"/>
                <w:szCs w:val="22"/>
              </w:rPr>
              <w:lastRenderedPageBreak/>
              <w:t>1. Brinde apoyo en la realización y asistencia en los entrenamientos en la disciplina de taekwondo, en la modalidad de combate y poomsae, facilitando los procesos del deporte competitivo a jóvenes en las categorías cadetes y juveniles en las ramas masculina y femenina los cuales representaron a Cali en los pasados juegos departamentales, y mantener su estado atlético para próximos eventos lugar de entrenamiento Coliseo El Pueblo</w:t>
            </w:r>
          </w:p>
          <w:p w14:paraId="790A847B" w14:textId="77777777" w:rsidR="00864ADE" w:rsidRPr="0023362B" w:rsidRDefault="00864ADE" w:rsidP="00C76F67">
            <w:pPr>
              <w:pStyle w:val="NormalWeb"/>
              <w:spacing w:before="0" w:after="0"/>
              <w:jc w:val="both"/>
              <w:rPr>
                <w:color w:val="000000"/>
                <w:sz w:val="22"/>
                <w:szCs w:val="22"/>
              </w:rPr>
            </w:pPr>
          </w:p>
          <w:p w14:paraId="238962BD" w14:textId="77777777" w:rsidR="00864ADE" w:rsidRPr="0023362B" w:rsidRDefault="00864ADE" w:rsidP="00C76F67">
            <w:pPr>
              <w:pStyle w:val="NormalWeb"/>
              <w:spacing w:before="0" w:after="0"/>
              <w:jc w:val="both"/>
              <w:rPr>
                <w:rFonts w:ascii="Arial" w:hAnsi="Arial" w:cs="Arial"/>
                <w:color w:val="000000"/>
                <w:sz w:val="22"/>
                <w:szCs w:val="22"/>
              </w:rPr>
            </w:pPr>
            <w:r w:rsidRPr="0023362B">
              <w:rPr>
                <w:rFonts w:ascii="Arial" w:hAnsi="Arial" w:cs="Arial"/>
                <w:color w:val="000000"/>
                <w:sz w:val="22"/>
                <w:szCs w:val="22"/>
              </w:rPr>
              <w:t xml:space="preserve">2. Brindé apoyo en la elaboración, presentación de informes en la plataforma sider de los deportistas pre seleccionados en representación de Cali en los pasados juegos departamentales, registrando fotografías, recopilando datos sugeridos por la administración y eventos deportivos realizados. </w:t>
            </w:r>
          </w:p>
          <w:p w14:paraId="689DB078" w14:textId="77777777" w:rsidR="00864ADE" w:rsidRPr="0023362B" w:rsidRDefault="00864ADE" w:rsidP="00C76F67">
            <w:pPr>
              <w:rPr>
                <w:color w:val="000000"/>
                <w:sz w:val="22"/>
                <w:szCs w:val="22"/>
              </w:rPr>
            </w:pPr>
          </w:p>
          <w:p w14:paraId="0487D433" w14:textId="77777777" w:rsidR="00864ADE" w:rsidRPr="0023362B" w:rsidRDefault="00864ADE" w:rsidP="00C76F67">
            <w:pPr>
              <w:pStyle w:val="NormalWeb"/>
              <w:spacing w:before="0" w:after="0"/>
              <w:jc w:val="both"/>
              <w:rPr>
                <w:rFonts w:ascii="Arial" w:hAnsi="Arial" w:cs="Arial"/>
                <w:color w:val="000000"/>
                <w:sz w:val="22"/>
                <w:szCs w:val="22"/>
              </w:rPr>
            </w:pPr>
            <w:r w:rsidRPr="0023362B">
              <w:rPr>
                <w:rFonts w:ascii="Arial" w:hAnsi="Arial" w:cs="Arial"/>
                <w:color w:val="000000"/>
                <w:sz w:val="22"/>
                <w:szCs w:val="22"/>
              </w:rPr>
              <w:lastRenderedPageBreak/>
              <w:t>3. Asistí a reunión citada por medio de metodólogos sobre informes de los pasados jugos departamentales Medalleria, comportamiento de delegación e informe general sobre la actuación general de los juegos.</w:t>
            </w:r>
          </w:p>
          <w:p w14:paraId="69E44B84" w14:textId="77777777" w:rsidR="00864ADE" w:rsidRPr="0023362B" w:rsidRDefault="00864ADE" w:rsidP="00C76F67">
            <w:pPr>
              <w:rPr>
                <w:color w:val="000000"/>
                <w:sz w:val="22"/>
                <w:szCs w:val="22"/>
              </w:rPr>
            </w:pPr>
          </w:p>
          <w:p w14:paraId="7632007C" w14:textId="3D66D01A" w:rsidR="00864ADE" w:rsidRPr="0023362B" w:rsidRDefault="00864ADE" w:rsidP="00C76F67">
            <w:pPr>
              <w:pStyle w:val="NormalWeb"/>
              <w:spacing w:before="0" w:after="0"/>
              <w:jc w:val="both"/>
              <w:rPr>
                <w:rFonts w:ascii="Arial" w:hAnsi="Arial" w:cs="Arial"/>
                <w:color w:val="000000"/>
                <w:sz w:val="22"/>
                <w:szCs w:val="22"/>
              </w:rPr>
            </w:pPr>
            <w:r w:rsidRPr="0023362B">
              <w:rPr>
                <w:rFonts w:ascii="Arial" w:hAnsi="Arial" w:cs="Arial"/>
                <w:color w:val="000000"/>
                <w:sz w:val="22"/>
                <w:szCs w:val="22"/>
              </w:rPr>
              <w:t xml:space="preserve">4. Brindé apoyo de aspecto misional con </w:t>
            </w:r>
            <w:r w:rsidR="0023362B">
              <w:rPr>
                <w:rFonts w:ascii="Arial" w:hAnsi="Arial" w:cs="Arial"/>
                <w:color w:val="000000"/>
                <w:sz w:val="22"/>
                <w:szCs w:val="22"/>
              </w:rPr>
              <w:t>charla</w:t>
            </w:r>
            <w:r w:rsidRPr="0023362B">
              <w:rPr>
                <w:rFonts w:ascii="Arial" w:hAnsi="Arial" w:cs="Arial"/>
                <w:color w:val="000000"/>
                <w:sz w:val="22"/>
                <w:szCs w:val="22"/>
              </w:rPr>
              <w:t xml:space="preserve"> informativa, sugerencias, agradecimientos con padres de familia y deportistas sobre comportamiento, apoyo de sus hijos en lo deportivo con el deporte de taekwondo y el apoyo que le sigan dando a sus hijos a futuro.</w:t>
            </w:r>
          </w:p>
          <w:p w14:paraId="774986B6" w14:textId="77777777" w:rsidR="00864ADE" w:rsidRPr="0023362B" w:rsidRDefault="00864ADE" w:rsidP="00C76F67">
            <w:pPr>
              <w:rPr>
                <w:color w:val="000000"/>
                <w:sz w:val="22"/>
                <w:szCs w:val="22"/>
              </w:rPr>
            </w:pPr>
          </w:p>
          <w:p w14:paraId="5AC1E316" w14:textId="77777777" w:rsidR="00864ADE" w:rsidRPr="0023362B" w:rsidRDefault="00864ADE" w:rsidP="00C76F67">
            <w:pPr>
              <w:rPr>
                <w:color w:val="000000"/>
                <w:sz w:val="22"/>
                <w:szCs w:val="22"/>
              </w:rPr>
            </w:pPr>
          </w:p>
          <w:p w14:paraId="5B319D48" w14:textId="77777777" w:rsidR="00864ADE" w:rsidRPr="0023362B" w:rsidRDefault="00864ADE" w:rsidP="00C76F67">
            <w:pPr>
              <w:rPr>
                <w:color w:val="000000"/>
                <w:sz w:val="22"/>
                <w:szCs w:val="22"/>
              </w:rPr>
            </w:pPr>
          </w:p>
          <w:p w14:paraId="196BA847" w14:textId="311C4C51" w:rsidR="00864ADE" w:rsidRPr="0023362B" w:rsidRDefault="00864ADE" w:rsidP="00C76F67">
            <w:pPr>
              <w:pStyle w:val="NormalWeb"/>
              <w:spacing w:before="0" w:after="0"/>
              <w:jc w:val="both"/>
              <w:rPr>
                <w:rFonts w:ascii="Arial" w:hAnsi="Arial" w:cs="Arial"/>
                <w:color w:val="000000"/>
                <w:sz w:val="22"/>
                <w:szCs w:val="22"/>
              </w:rPr>
            </w:pPr>
            <w:r w:rsidRPr="0023362B">
              <w:rPr>
                <w:rFonts w:ascii="Arial" w:hAnsi="Arial" w:cs="Arial"/>
                <w:color w:val="000000"/>
                <w:sz w:val="22"/>
                <w:szCs w:val="22"/>
              </w:rPr>
              <w:t xml:space="preserve">5.  </w:t>
            </w:r>
            <w:r w:rsidR="0023362B">
              <w:rPr>
                <w:rFonts w:ascii="Arial" w:hAnsi="Arial" w:cs="Arial"/>
                <w:color w:val="000000"/>
                <w:sz w:val="22"/>
                <w:szCs w:val="22"/>
              </w:rPr>
              <w:t>no realicé esta actividad en este periodo.</w:t>
            </w:r>
            <w:r w:rsidRPr="0023362B">
              <w:rPr>
                <w:rFonts w:ascii="Arial" w:hAnsi="Arial" w:cs="Arial"/>
                <w:color w:val="000000"/>
                <w:sz w:val="22"/>
                <w:szCs w:val="22"/>
              </w:rPr>
              <w:t>.</w:t>
            </w:r>
          </w:p>
          <w:p w14:paraId="52236C75" w14:textId="77777777" w:rsidR="00864ADE" w:rsidRPr="0023362B" w:rsidRDefault="00864ADE" w:rsidP="00C76F67">
            <w:pPr>
              <w:suppressAutoHyphens w:val="0"/>
              <w:rPr>
                <w:rFonts w:ascii="Arial" w:eastAsia="Arial" w:hAnsi="Arial" w:cs="Arial"/>
                <w:color w:val="000000"/>
                <w:sz w:val="22"/>
                <w:szCs w:val="22"/>
              </w:rPr>
            </w:pPr>
          </w:p>
        </w:tc>
      </w:tr>
    </w:tbl>
    <w:p w14:paraId="53659773" w14:textId="77777777" w:rsidR="0023362B" w:rsidRDefault="0023362B" w:rsidP="0023362B">
      <w:pPr>
        <w:suppressAutoHyphens w:val="0"/>
        <w:jc w:val="both"/>
        <w:rPr>
          <w:rFonts w:ascii="Arial" w:hAnsi="Arial" w:cs="Arial"/>
        </w:rPr>
      </w:pPr>
      <w:r w:rsidRPr="00A82B09">
        <w:rPr>
          <w:rFonts w:ascii="Arial" w:hAnsi="Arial" w:cs="Arial"/>
        </w:rPr>
        <w:lastRenderedPageBreak/>
        <w:t xml:space="preserve">Para constancia de lo anterior, se firma en Santiago de Cali </w:t>
      </w:r>
      <w:r>
        <w:rPr>
          <w:rFonts w:ascii="Arial" w:hAnsi="Arial" w:cs="Arial"/>
        </w:rPr>
        <w:t xml:space="preserve">el </w:t>
      </w:r>
      <w:r>
        <w:rPr>
          <w:rFonts w:ascii="Arial" w:hAnsi="Arial" w:cs="Arial"/>
          <w:noProof/>
        </w:rPr>
        <w:t>26/agosto</w:t>
      </w:r>
      <w:r w:rsidRPr="00D33F1B">
        <w:rPr>
          <w:rFonts w:ascii="Arial" w:hAnsi="Arial" w:cs="Arial"/>
          <w:noProof/>
        </w:rPr>
        <w:t>/2025</w:t>
      </w:r>
    </w:p>
    <w:p w14:paraId="7B700598" w14:textId="77777777" w:rsidR="0023362B" w:rsidRDefault="0023362B" w:rsidP="0023362B">
      <w:pPr>
        <w:suppressAutoHyphens w:val="0"/>
        <w:jc w:val="both"/>
        <w:rPr>
          <w:rFonts w:ascii="Arial" w:hAnsi="Arial" w:cs="Arial"/>
        </w:rPr>
      </w:pPr>
    </w:p>
    <w:p w14:paraId="13938ADD" w14:textId="77777777" w:rsidR="0023362B" w:rsidRDefault="0023362B" w:rsidP="0023362B">
      <w:pPr>
        <w:suppressAutoHyphens w:val="0"/>
        <w:jc w:val="both"/>
        <w:rPr>
          <w:rFonts w:ascii="Arial" w:hAnsi="Arial" w:cs="Arial"/>
        </w:rPr>
      </w:pPr>
      <w:r>
        <w:rPr>
          <w:rFonts w:ascii="Arial" w:hAnsi="Arial" w:cs="Arial"/>
        </w:rPr>
        <w:t>Atentamente,</w:t>
      </w:r>
    </w:p>
    <w:p w14:paraId="1E42F077" w14:textId="77777777" w:rsidR="0023362B" w:rsidRDefault="0023362B" w:rsidP="0023362B">
      <w:pPr>
        <w:suppressAutoHyphens w:val="0"/>
        <w:jc w:val="both"/>
        <w:rPr>
          <w:rFonts w:ascii="Arial" w:hAnsi="Arial" w:cs="Arial"/>
        </w:rPr>
      </w:pPr>
    </w:p>
    <w:p w14:paraId="090FD735" w14:textId="77777777" w:rsidR="0023362B" w:rsidRPr="00A82B09" w:rsidRDefault="0023362B" w:rsidP="0023362B">
      <w:pPr>
        <w:suppressAutoHyphens w:val="0"/>
        <w:jc w:val="both"/>
        <w:rPr>
          <w:rFonts w:ascii="Arial" w:hAnsi="Arial" w:cs="Arial"/>
        </w:rPr>
      </w:pPr>
    </w:p>
    <w:p w14:paraId="3FBFB4CA" w14:textId="77777777" w:rsidR="0023362B" w:rsidRDefault="0023362B" w:rsidP="0023362B">
      <w:pPr>
        <w:pStyle w:val="Textoindependiente"/>
        <w:rPr>
          <w:rFonts w:ascii="Arial" w:hAnsi="Arial" w:cs="Arial"/>
          <w:color w:val="000000"/>
        </w:rPr>
      </w:pPr>
      <w:r>
        <w:rPr>
          <w:noProof/>
          <w:lang w:val="en-US" w:eastAsia="en-US"/>
        </w:rPr>
        <w:drawing>
          <wp:anchor distT="0" distB="0" distL="0" distR="0" simplePos="0" relativeHeight="251659264" behindDoc="0" locked="0" layoutInCell="1" allowOverlap="1" wp14:anchorId="1FA61AF5" wp14:editId="4264FDF9">
            <wp:simplePos x="0" y="0"/>
            <wp:positionH relativeFrom="page">
              <wp:posOffset>1080135</wp:posOffset>
            </wp:positionH>
            <wp:positionV relativeFrom="paragraph">
              <wp:posOffset>171450</wp:posOffset>
            </wp:positionV>
            <wp:extent cx="1685925" cy="500380"/>
            <wp:effectExtent l="0" t="0" r="9525" b="0"/>
            <wp:wrapTopAndBottom/>
            <wp:docPr id="1" name="image1.jpeg" descr="D:\USUARIO FAMILIA MONCAYO\Documents\FIR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1685925" cy="500380"/>
                    </a:xfrm>
                    <a:prstGeom prst="rect">
                      <a:avLst/>
                    </a:prstGeom>
                  </pic:spPr>
                </pic:pic>
              </a:graphicData>
            </a:graphic>
            <wp14:sizeRelV relativeFrom="margin">
              <wp14:pctHeight>0</wp14:pctHeight>
            </wp14:sizeRelV>
          </wp:anchor>
        </w:drawing>
      </w:r>
    </w:p>
    <w:p w14:paraId="38878D7D" w14:textId="77777777" w:rsidR="0023362B" w:rsidRDefault="0023362B" w:rsidP="0023362B">
      <w:pPr>
        <w:pStyle w:val="Textoindependiente"/>
        <w:rPr>
          <w:rFonts w:ascii="Arial" w:hAnsi="Arial" w:cs="Arial"/>
          <w:color w:val="000000"/>
        </w:rPr>
      </w:pPr>
    </w:p>
    <w:p w14:paraId="434BC1A9" w14:textId="77777777" w:rsidR="0023362B" w:rsidRPr="00A82B09" w:rsidRDefault="0023362B" w:rsidP="0023362B">
      <w:pPr>
        <w:pStyle w:val="Textoindependiente"/>
        <w:rPr>
          <w:rFonts w:ascii="Arial" w:hAnsi="Arial" w:cs="Arial"/>
          <w:color w:val="000000"/>
        </w:rPr>
      </w:pPr>
      <w:r w:rsidRPr="00A82B09">
        <w:rPr>
          <w:rFonts w:ascii="Arial" w:hAnsi="Arial" w:cs="Arial"/>
          <w:color w:val="000000"/>
        </w:rPr>
        <w:t>_____________________________</w:t>
      </w:r>
    </w:p>
    <w:p w14:paraId="4C5154A6" w14:textId="77777777" w:rsidR="0023362B" w:rsidRPr="008445B1" w:rsidRDefault="0023362B" w:rsidP="0023362B">
      <w:pPr>
        <w:pStyle w:val="Textoindependiente"/>
        <w:rPr>
          <w:rFonts w:ascii="Arial" w:hAnsi="Arial" w:cs="Arial"/>
        </w:rPr>
      </w:pPr>
      <w:r>
        <w:rPr>
          <w:rFonts w:ascii="Arial" w:hAnsi="Arial" w:cs="Arial"/>
          <w:noProof/>
        </w:rPr>
        <w:t>WILMAR MONCAYO SERRANO</w:t>
      </w:r>
    </w:p>
    <w:p w14:paraId="67293F7E" w14:textId="77777777" w:rsidR="0023362B" w:rsidRPr="00A82B09" w:rsidRDefault="0023362B" w:rsidP="0023362B">
      <w:pPr>
        <w:pStyle w:val="Textoindependiente"/>
        <w:rPr>
          <w:rFonts w:ascii="Arial" w:hAnsi="Arial" w:cs="Arial"/>
          <w:color w:val="000000"/>
        </w:rPr>
      </w:pPr>
      <w:r w:rsidRPr="008445B1">
        <w:rPr>
          <w:rFonts w:ascii="Arial" w:hAnsi="Arial" w:cs="Arial"/>
        </w:rPr>
        <w:t>CEDULA</w:t>
      </w:r>
      <w:r>
        <w:rPr>
          <w:rFonts w:ascii="Arial" w:hAnsi="Arial" w:cs="Arial"/>
        </w:rPr>
        <w:t xml:space="preserve"> </w:t>
      </w:r>
      <w:r>
        <w:rPr>
          <w:rFonts w:ascii="Arial" w:hAnsi="Arial" w:cs="Arial"/>
          <w:noProof/>
        </w:rPr>
        <w:t>16.683.554 de Cali</w:t>
      </w:r>
      <w:r w:rsidRPr="00A82B09">
        <w:rPr>
          <w:rFonts w:ascii="Arial" w:hAnsi="Arial" w:cs="Arial"/>
        </w:rPr>
        <w:tab/>
        <w:t xml:space="preserve">    </w:t>
      </w:r>
    </w:p>
    <w:p w14:paraId="3475A0C9" w14:textId="77777777" w:rsidR="0023362B" w:rsidRDefault="0023362B" w:rsidP="0023362B">
      <w:pPr>
        <w:pStyle w:val="Textoindependiente"/>
        <w:rPr>
          <w:rFonts w:ascii="Arial" w:hAnsi="Arial" w:cs="Arial"/>
          <w:lang w:val="pt-BR"/>
        </w:rPr>
        <w:sectPr w:rsidR="0023362B" w:rsidSect="0023362B">
          <w:headerReference w:type="default" r:id="rId9"/>
          <w:footnotePr>
            <w:pos w:val="beneathText"/>
          </w:footnotePr>
          <w:type w:val="continuous"/>
          <w:pgSz w:w="12242" w:h="15842" w:code="1"/>
          <w:pgMar w:top="1809" w:right="1622" w:bottom="1418" w:left="1701" w:header="1134" w:footer="720" w:gutter="0"/>
          <w:pgNumType w:start="94"/>
          <w:cols w:space="720"/>
          <w:docGrid w:linePitch="360"/>
        </w:sectPr>
      </w:pPr>
      <w:r w:rsidRPr="00A82B09">
        <w:rPr>
          <w:rFonts w:ascii="Arial" w:hAnsi="Arial" w:cs="Arial"/>
        </w:rPr>
        <w:t>CONTRATISTA</w:t>
      </w:r>
      <w:r w:rsidRPr="00A82B09">
        <w:rPr>
          <w:rFonts w:ascii="Arial" w:hAnsi="Arial" w:cs="Arial"/>
        </w:rPr>
        <w:tab/>
      </w:r>
      <w:r w:rsidRPr="00A82B09">
        <w:rPr>
          <w:rFonts w:ascii="Arial" w:hAnsi="Arial" w:cs="Arial"/>
          <w:b/>
        </w:rPr>
        <w:tab/>
      </w:r>
      <w:r w:rsidRPr="00A82B09">
        <w:rPr>
          <w:rFonts w:ascii="Arial" w:hAnsi="Arial" w:cs="Arial"/>
          <w:lang w:val="pt-BR"/>
        </w:rPr>
        <w:t xml:space="preserve">             </w:t>
      </w:r>
    </w:p>
    <w:p w14:paraId="2ED417CF" w14:textId="77777777" w:rsidR="00DA5724" w:rsidRPr="00864ADE" w:rsidRDefault="00DA5724" w:rsidP="0092241A">
      <w:pPr>
        <w:pStyle w:val="Default"/>
        <w:rPr>
          <w:sz w:val="23"/>
          <w:szCs w:val="23"/>
          <w:lang w:val="es-ES"/>
        </w:rPr>
      </w:pPr>
    </w:p>
    <w:p w14:paraId="19A223A3" w14:textId="77777777" w:rsidR="00DA5724" w:rsidRDefault="00DA5724" w:rsidP="0092241A">
      <w:pPr>
        <w:pStyle w:val="Default"/>
        <w:pageBreakBefore/>
        <w:rPr>
          <w:sz w:val="23"/>
          <w:szCs w:val="23"/>
        </w:rPr>
      </w:pPr>
    </w:p>
    <w:p w14:paraId="7C3DE9F8" w14:textId="77777777" w:rsidR="00DA5724" w:rsidRDefault="00DA5724">
      <w:pPr>
        <w:pStyle w:val="Textoindependiente"/>
        <w:rPr>
          <w:rFonts w:ascii="Arial" w:hAnsi="Arial" w:cs="Arial"/>
          <w:b/>
        </w:rPr>
      </w:pPr>
    </w:p>
    <w:p w14:paraId="184D04C1" w14:textId="77777777" w:rsidR="00DA5724" w:rsidRPr="00A82B09" w:rsidRDefault="00DA5724">
      <w:pPr>
        <w:pStyle w:val="Textoindependiente"/>
        <w:rPr>
          <w:rFonts w:ascii="Arial" w:hAnsi="Arial" w:cs="Arial"/>
        </w:rPr>
      </w:pPr>
    </w:p>
    <w:sectPr w:rsidR="00DA5724" w:rsidRPr="00A82B09" w:rsidSect="00DA5724">
      <w:headerReference w:type="default" r:id="rId10"/>
      <w:footnotePr>
        <w:pos w:val="beneathText"/>
      </w:footnotePr>
      <w:type w:val="continuous"/>
      <w:pgSz w:w="12242" w:h="15842" w:code="1"/>
      <w:pgMar w:top="1809" w:right="1622" w:bottom="1418" w:left="1701" w:header="1134" w:footer="720" w:gutter="0"/>
      <w:pgNumType w:start="9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7F015" w14:textId="77777777" w:rsidR="005A6CCC" w:rsidRDefault="005A6CCC">
      <w:r>
        <w:separator/>
      </w:r>
    </w:p>
  </w:endnote>
  <w:endnote w:type="continuationSeparator" w:id="0">
    <w:p w14:paraId="59CFE86E" w14:textId="77777777" w:rsidR="005A6CCC" w:rsidRDefault="005A6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MS Goth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AFB1C" w14:textId="77777777" w:rsidR="005A6CCC" w:rsidRDefault="005A6CCC">
      <w:r>
        <w:separator/>
      </w:r>
    </w:p>
  </w:footnote>
  <w:footnote w:type="continuationSeparator" w:id="0">
    <w:p w14:paraId="4B490EEB" w14:textId="77777777" w:rsidR="005A6CCC" w:rsidRDefault="005A6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0128C" w14:textId="77777777" w:rsidR="0023362B" w:rsidRPr="000005A3" w:rsidRDefault="0023362B" w:rsidP="000005A3">
    <w:pPr>
      <w:pStyle w:val="Encabezado2"/>
      <w:jc w:val="center"/>
      <w:rPr>
        <w:rFonts w:ascii="Arial" w:hAnsi="Arial" w:cs="Arial"/>
        <w:b/>
        <w:lang w:val="es-MX"/>
      </w:rPr>
    </w:pPr>
    <w:r w:rsidRPr="000005A3">
      <w:rPr>
        <w:rFonts w:ascii="Arial" w:hAnsi="Arial" w:cs="Arial"/>
        <w:b/>
        <w:lang w:val="es-MX"/>
      </w:rPr>
      <w:t xml:space="preserve">INFORME </w:t>
    </w:r>
    <w:r>
      <w:rPr>
        <w:rFonts w:ascii="Arial" w:hAnsi="Arial" w:cs="Arial"/>
        <w:b/>
        <w:lang w:val="es-MX"/>
      </w:rPr>
      <w:t xml:space="preserve">CONSOLIDADO </w:t>
    </w:r>
    <w:r w:rsidRPr="000005A3">
      <w:rPr>
        <w:rFonts w:ascii="Arial" w:hAnsi="Arial" w:cs="Arial"/>
        <w:b/>
        <w:lang w:val="es-MX"/>
      </w:rPr>
      <w:t>DE ACTIVIDADES</w:t>
    </w:r>
    <w:r>
      <w:rPr>
        <w:rFonts w:ascii="Arial" w:hAnsi="Arial" w:cs="Arial"/>
        <w:b/>
        <w:lang w:val="es-MX"/>
      </w:rPr>
      <w:t xml:space="preserve"> </w:t>
    </w:r>
  </w:p>
  <w:p w14:paraId="61845D93" w14:textId="77777777" w:rsidR="0023362B" w:rsidRPr="000005A3" w:rsidRDefault="0023362B" w:rsidP="000005A3">
    <w:pPr>
      <w:pStyle w:val="Textoindependiente"/>
      <w:jc w:val="center"/>
      <w:rPr>
        <w:rFonts w:ascii="Arial" w:hAnsi="Arial" w:cs="Arial"/>
        <w:b/>
        <w:bCs/>
        <w:lang w:val="es-MX"/>
      </w:rPr>
    </w:pPr>
    <w:r>
      <w:rPr>
        <w:rFonts w:ascii="Arial" w:hAnsi="Arial" w:cs="Arial"/>
        <w:b/>
        <w:bCs/>
        <w:lang w:val="es-MX"/>
      </w:rPr>
      <w:t>CONTRATO No.</w:t>
    </w:r>
    <w:r w:rsidRPr="00180E49">
      <w:rPr>
        <w:rFonts w:ascii="Arial" w:hAnsi="Arial" w:cs="Arial"/>
        <w:b/>
        <w:bCs/>
        <w:lang w:val="es-MX"/>
      </w:rPr>
      <w:t xml:space="preserve"> </w:t>
    </w:r>
    <w:r w:rsidRPr="0092241A">
      <w:rPr>
        <w:rFonts w:ascii="Arial" w:hAnsi="Arial" w:cs="Arial"/>
        <w:b/>
        <w:bCs/>
        <w:lang w:val="es-MX"/>
      </w:rPr>
      <w:t>4162.010.26.1</w:t>
    </w:r>
    <w:r w:rsidRPr="008445B1">
      <w:rPr>
        <w:rFonts w:ascii="Arial" w:hAnsi="Arial" w:cs="Arial"/>
        <w:b/>
        <w:bCs/>
        <w:lang w:val="es-MX"/>
      </w:rPr>
      <w:t>.</w:t>
    </w:r>
    <w:r w:rsidRPr="00D33F1B">
      <w:rPr>
        <w:rFonts w:ascii="Arial" w:hAnsi="Arial" w:cs="Arial"/>
        <w:b/>
        <w:bCs/>
        <w:noProof/>
        <w:lang w:val="es-MX"/>
      </w:rPr>
      <w:t>1</w:t>
    </w:r>
    <w:r>
      <w:rPr>
        <w:rFonts w:ascii="Arial" w:hAnsi="Arial" w:cs="Arial"/>
        <w:b/>
        <w:bCs/>
        <w:noProof/>
        <w:lang w:val="es-MX"/>
      </w:rPr>
      <w:t>656</w:t>
    </w:r>
    <w:r w:rsidRPr="00D33F1B">
      <w:rPr>
        <w:rFonts w:ascii="Arial" w:hAnsi="Arial" w:cs="Arial"/>
        <w:b/>
        <w:bCs/>
        <w:noProof/>
        <w:lang w:val="es-MX"/>
      </w:rPr>
      <w:t>-2025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A37C3" w14:textId="77777777" w:rsidR="000005A3" w:rsidRPr="000005A3" w:rsidRDefault="00CF3828" w:rsidP="000005A3">
    <w:pPr>
      <w:pStyle w:val="Encabezado2"/>
      <w:jc w:val="center"/>
      <w:rPr>
        <w:rFonts w:ascii="Arial" w:hAnsi="Arial" w:cs="Arial"/>
        <w:b/>
        <w:lang w:val="es-MX"/>
      </w:rPr>
    </w:pPr>
    <w:r w:rsidRPr="000005A3">
      <w:rPr>
        <w:rFonts w:ascii="Arial" w:hAnsi="Arial" w:cs="Arial"/>
        <w:b/>
        <w:lang w:val="es-MX"/>
      </w:rPr>
      <w:t xml:space="preserve">INFORME </w:t>
    </w:r>
    <w:r w:rsidR="00A82B09">
      <w:rPr>
        <w:rFonts w:ascii="Arial" w:hAnsi="Arial" w:cs="Arial"/>
        <w:b/>
        <w:lang w:val="es-MX"/>
      </w:rPr>
      <w:t xml:space="preserve">CONSOLIDADO </w:t>
    </w:r>
    <w:r w:rsidRPr="000005A3">
      <w:rPr>
        <w:rFonts w:ascii="Arial" w:hAnsi="Arial" w:cs="Arial"/>
        <w:b/>
        <w:lang w:val="es-MX"/>
      </w:rPr>
      <w:t>DE ACTIVIDADES</w:t>
    </w:r>
    <w:r w:rsidR="00A82B09">
      <w:rPr>
        <w:rFonts w:ascii="Arial" w:hAnsi="Arial" w:cs="Arial"/>
        <w:b/>
        <w:lang w:val="es-MX"/>
      </w:rPr>
      <w:t xml:space="preserve"> </w:t>
    </w:r>
  </w:p>
  <w:p w14:paraId="5D8A2880" w14:textId="77777777" w:rsidR="000005A3" w:rsidRPr="000005A3" w:rsidRDefault="00180E49" w:rsidP="000005A3">
    <w:pPr>
      <w:pStyle w:val="Textoindependiente"/>
      <w:jc w:val="center"/>
      <w:rPr>
        <w:rFonts w:ascii="Arial" w:hAnsi="Arial" w:cs="Arial"/>
        <w:b/>
        <w:bCs/>
        <w:lang w:val="es-MX"/>
      </w:rPr>
    </w:pPr>
    <w:r>
      <w:rPr>
        <w:rFonts w:ascii="Arial" w:hAnsi="Arial" w:cs="Arial"/>
        <w:b/>
        <w:bCs/>
        <w:lang w:val="es-MX"/>
      </w:rPr>
      <w:t>CONTRATO No.</w:t>
    </w:r>
    <w:r w:rsidRPr="00180E49">
      <w:rPr>
        <w:rFonts w:ascii="Arial" w:hAnsi="Arial" w:cs="Arial"/>
        <w:b/>
        <w:bCs/>
        <w:lang w:val="es-MX"/>
      </w:rPr>
      <w:t xml:space="preserve"> </w:t>
    </w:r>
    <w:r w:rsidR="006A2B9C" w:rsidRPr="0092241A">
      <w:rPr>
        <w:rFonts w:ascii="Arial" w:hAnsi="Arial" w:cs="Arial"/>
        <w:b/>
        <w:bCs/>
        <w:lang w:val="es-MX"/>
      </w:rPr>
      <w:t>416</w:t>
    </w:r>
    <w:r w:rsidR="0092241A" w:rsidRPr="0092241A">
      <w:rPr>
        <w:rFonts w:ascii="Arial" w:hAnsi="Arial" w:cs="Arial"/>
        <w:b/>
        <w:bCs/>
        <w:lang w:val="es-MX"/>
      </w:rPr>
      <w:t>2</w:t>
    </w:r>
    <w:r w:rsidR="006A2B9C" w:rsidRPr="0092241A">
      <w:rPr>
        <w:rFonts w:ascii="Arial" w:hAnsi="Arial" w:cs="Arial"/>
        <w:b/>
        <w:bCs/>
        <w:lang w:val="es-MX"/>
      </w:rPr>
      <w:t>.010.26.1</w:t>
    </w:r>
    <w:r w:rsidR="006A2B9C" w:rsidRPr="008445B1">
      <w:rPr>
        <w:rFonts w:ascii="Arial" w:hAnsi="Arial" w:cs="Arial"/>
        <w:b/>
        <w:bCs/>
        <w:lang w:val="es-MX"/>
      </w:rPr>
      <w:t>.</w:t>
    </w:r>
    <w:r w:rsidR="009616E6">
      <w:rPr>
        <w:rFonts w:ascii="Arial" w:hAnsi="Arial" w:cs="Arial"/>
        <w:b/>
        <w:bCs/>
        <w:noProof/>
        <w:lang w:val="es-MX"/>
      </w:rPr>
      <w:t>«CONTRATO»</w:t>
    </w:r>
    <w:r w:rsidR="008445B1" w:rsidRPr="008445B1">
      <w:rPr>
        <w:rFonts w:ascii="Arial" w:hAnsi="Arial" w:cs="Arial"/>
        <w:b/>
        <w:bCs/>
        <w:lang w:val="es-MX"/>
      </w:rPr>
      <w:t xml:space="preserve"> </w:t>
    </w:r>
    <w:r w:rsidR="0084763A" w:rsidRPr="008445B1">
      <w:rPr>
        <w:rFonts w:ascii="Arial" w:hAnsi="Arial" w:cs="Arial"/>
        <w:b/>
        <w:bCs/>
        <w:lang w:val="es-MX"/>
      </w:rPr>
      <w:t>-</w:t>
    </w:r>
    <w:r w:rsidR="006A2B9C" w:rsidRPr="008445B1">
      <w:rPr>
        <w:rFonts w:ascii="Arial" w:hAnsi="Arial" w:cs="Arial"/>
        <w:b/>
        <w:bCs/>
        <w:lang w:val="es-MX"/>
      </w:rPr>
      <w:t>2</w:t>
    </w:r>
    <w:r w:rsidR="006A2B9C" w:rsidRPr="0092241A">
      <w:rPr>
        <w:rFonts w:ascii="Arial" w:hAnsi="Arial" w:cs="Arial"/>
        <w:b/>
        <w:bCs/>
        <w:lang w:val="es-MX"/>
      </w:rPr>
      <w:t>02</w:t>
    </w:r>
    <w:r w:rsidR="0084763A">
      <w:rPr>
        <w:rFonts w:ascii="Arial" w:hAnsi="Arial" w:cs="Arial"/>
        <w:b/>
        <w:bCs/>
        <w:lang w:val="es-MX"/>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DDF1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4898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A67F7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A401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3344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1"/>
    <w:multiLevelType w:val="singleLevel"/>
    <w:tmpl w:val="00000001"/>
    <w:name w:val="WW8Num2"/>
    <w:lvl w:ilvl="0">
      <w:start w:val="1"/>
      <w:numFmt w:val="bullet"/>
      <w:lvlText w:val=""/>
      <w:lvlJc w:val="left"/>
      <w:pPr>
        <w:tabs>
          <w:tab w:val="num" w:pos="426"/>
        </w:tabs>
        <w:ind w:left="426" w:hanging="360"/>
      </w:pPr>
      <w:rPr>
        <w:rFonts w:ascii="Symbol" w:hAnsi="Symbol"/>
        <w:b/>
      </w:rPr>
    </w:lvl>
  </w:abstractNum>
  <w:abstractNum w:abstractNumId="6"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3"/>
    <w:multiLevelType w:val="singleLevel"/>
    <w:tmpl w:val="00000003"/>
    <w:name w:val="WW8Num9"/>
    <w:lvl w:ilvl="0">
      <w:start w:val="1"/>
      <w:numFmt w:val="bullet"/>
      <w:lvlText w:val=""/>
      <w:lvlJc w:val="left"/>
      <w:pPr>
        <w:tabs>
          <w:tab w:val="num" w:pos="1269"/>
        </w:tabs>
        <w:ind w:left="1269" w:hanging="360"/>
      </w:pPr>
      <w:rPr>
        <w:rFonts w:ascii="Symbol" w:hAnsi="Symbol"/>
      </w:rPr>
    </w:lvl>
  </w:abstractNum>
  <w:abstractNum w:abstractNumId="8" w15:restartNumberingAfterBreak="0">
    <w:nsid w:val="00000004"/>
    <w:multiLevelType w:val="singleLevel"/>
    <w:tmpl w:val="00000004"/>
    <w:name w:val="WW8Num11"/>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05"/>
    <w:multiLevelType w:val="multilevel"/>
    <w:tmpl w:val="00000005"/>
    <w:lvl w:ilvl="0">
      <w:start w:val="1"/>
      <w:numFmt w:val="decimal"/>
      <w:suff w:val="nothing"/>
      <w:lvlText w:val="%1."/>
      <w:lvlJc w:val="left"/>
      <w:pPr>
        <w:tabs>
          <w:tab w:val="num" w:pos="0"/>
        </w:tabs>
        <w:ind w:left="0" w:firstLine="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decimal"/>
      <w:pStyle w:val="TDC2"/>
      <w:suff w:val="nothing"/>
      <w:lvlText w:val="%9."/>
      <w:lvlJc w:val="left"/>
      <w:pPr>
        <w:tabs>
          <w:tab w:val="num" w:pos="0"/>
        </w:tabs>
        <w:ind w:left="0" w:firstLine="0"/>
      </w:pPr>
    </w:lvl>
  </w:abstractNum>
  <w:abstractNum w:abstractNumId="10" w15:restartNumberingAfterBreak="0">
    <w:nsid w:val="047C1C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5F23DA0"/>
    <w:multiLevelType w:val="multilevel"/>
    <w:tmpl w:val="E58E3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77B2D5A"/>
    <w:multiLevelType w:val="hybridMultilevel"/>
    <w:tmpl w:val="DC38FB6A"/>
    <w:lvl w:ilvl="0" w:tplc="1E701318">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55928E8"/>
    <w:multiLevelType w:val="multilevel"/>
    <w:tmpl w:val="2B5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97F5189"/>
    <w:multiLevelType w:val="hybridMultilevel"/>
    <w:tmpl w:val="AD5876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9B31B2E"/>
    <w:multiLevelType w:val="hybridMultilevel"/>
    <w:tmpl w:val="B3960C1E"/>
    <w:lvl w:ilvl="0" w:tplc="5874D91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D15C0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24540B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7061B94"/>
    <w:multiLevelType w:val="multilevel"/>
    <w:tmpl w:val="56126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43E59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52997FBC"/>
    <w:multiLevelType w:val="multilevel"/>
    <w:tmpl w:val="47E6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48AC1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6F8D07B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73E85348"/>
    <w:multiLevelType w:val="hybridMultilevel"/>
    <w:tmpl w:val="7638CC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3197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7556322C"/>
    <w:multiLevelType w:val="multilevel"/>
    <w:tmpl w:val="DD6E7F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47492925">
    <w:abstractNumId w:val="9"/>
  </w:num>
  <w:num w:numId="2" w16cid:durableId="1411803779">
    <w:abstractNumId w:val="1"/>
  </w:num>
  <w:num w:numId="3" w16cid:durableId="898784764">
    <w:abstractNumId w:val="4"/>
  </w:num>
  <w:num w:numId="4" w16cid:durableId="1216044151">
    <w:abstractNumId w:val="2"/>
  </w:num>
  <w:num w:numId="5" w16cid:durableId="114641789">
    <w:abstractNumId w:val="0"/>
  </w:num>
  <w:num w:numId="6" w16cid:durableId="629436788">
    <w:abstractNumId w:val="10"/>
  </w:num>
  <w:num w:numId="7" w16cid:durableId="1733966464">
    <w:abstractNumId w:val="22"/>
  </w:num>
  <w:num w:numId="8" w16cid:durableId="995303606">
    <w:abstractNumId w:val="21"/>
  </w:num>
  <w:num w:numId="9" w16cid:durableId="1849950828">
    <w:abstractNumId w:val="19"/>
  </w:num>
  <w:num w:numId="10" w16cid:durableId="1377007045">
    <w:abstractNumId w:val="17"/>
  </w:num>
  <w:num w:numId="11" w16cid:durableId="329796233">
    <w:abstractNumId w:val="3"/>
  </w:num>
  <w:num w:numId="12" w16cid:durableId="597762724">
    <w:abstractNumId w:val="16"/>
  </w:num>
  <w:num w:numId="13" w16cid:durableId="137304436">
    <w:abstractNumId w:val="24"/>
  </w:num>
  <w:num w:numId="14" w16cid:durableId="1359160574">
    <w:abstractNumId w:val="12"/>
  </w:num>
  <w:num w:numId="15" w16cid:durableId="626786880">
    <w:abstractNumId w:val="13"/>
  </w:num>
  <w:num w:numId="16" w16cid:durableId="1528983412">
    <w:abstractNumId w:val="11"/>
    <w:lvlOverride w:ilvl="0">
      <w:lvl w:ilvl="0">
        <w:numFmt w:val="decimal"/>
        <w:lvlText w:val="%1."/>
        <w:lvlJc w:val="left"/>
      </w:lvl>
    </w:lvlOverride>
  </w:num>
  <w:num w:numId="17" w16cid:durableId="575475631">
    <w:abstractNumId w:val="18"/>
    <w:lvlOverride w:ilvl="0">
      <w:lvl w:ilvl="0">
        <w:numFmt w:val="decimal"/>
        <w:lvlText w:val="%1."/>
        <w:lvlJc w:val="left"/>
      </w:lvl>
    </w:lvlOverride>
  </w:num>
  <w:num w:numId="18" w16cid:durableId="101732716">
    <w:abstractNumId w:val="20"/>
    <w:lvlOverride w:ilvl="0">
      <w:lvl w:ilvl="0">
        <w:numFmt w:val="decimal"/>
        <w:lvlText w:val="%1."/>
        <w:lvlJc w:val="left"/>
      </w:lvl>
    </w:lvlOverride>
  </w:num>
  <w:num w:numId="19" w16cid:durableId="1970088768">
    <w:abstractNumId w:val="25"/>
    <w:lvlOverride w:ilvl="0">
      <w:lvl w:ilvl="0">
        <w:numFmt w:val="decimal"/>
        <w:lvlText w:val="%1."/>
        <w:lvlJc w:val="left"/>
      </w:lvl>
    </w:lvlOverride>
  </w:num>
  <w:num w:numId="20" w16cid:durableId="627930625">
    <w:abstractNumId w:val="23"/>
  </w:num>
  <w:num w:numId="21" w16cid:durableId="854883098">
    <w:abstractNumId w:val="14"/>
  </w:num>
  <w:num w:numId="22" w16cid:durableId="302587547">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es-MX"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15"/>
    <w:rsid w:val="000005A3"/>
    <w:rsid w:val="00002873"/>
    <w:rsid w:val="00010B11"/>
    <w:rsid w:val="00016413"/>
    <w:rsid w:val="00017D18"/>
    <w:rsid w:val="00020B82"/>
    <w:rsid w:val="000217A0"/>
    <w:rsid w:val="00024114"/>
    <w:rsid w:val="00024DED"/>
    <w:rsid w:val="000315D1"/>
    <w:rsid w:val="000315DA"/>
    <w:rsid w:val="00032343"/>
    <w:rsid w:val="00032F22"/>
    <w:rsid w:val="00035031"/>
    <w:rsid w:val="0003614B"/>
    <w:rsid w:val="00041FC1"/>
    <w:rsid w:val="00042329"/>
    <w:rsid w:val="000439D0"/>
    <w:rsid w:val="00045B0F"/>
    <w:rsid w:val="0005642A"/>
    <w:rsid w:val="000669CB"/>
    <w:rsid w:val="00067474"/>
    <w:rsid w:val="0006799C"/>
    <w:rsid w:val="0007215E"/>
    <w:rsid w:val="00074961"/>
    <w:rsid w:val="00080079"/>
    <w:rsid w:val="000816F5"/>
    <w:rsid w:val="00085E74"/>
    <w:rsid w:val="0008601A"/>
    <w:rsid w:val="00090529"/>
    <w:rsid w:val="0009064D"/>
    <w:rsid w:val="00092A64"/>
    <w:rsid w:val="00092CED"/>
    <w:rsid w:val="0009658B"/>
    <w:rsid w:val="000967B1"/>
    <w:rsid w:val="000A106A"/>
    <w:rsid w:val="000B0B79"/>
    <w:rsid w:val="000B1BD2"/>
    <w:rsid w:val="000B4B1D"/>
    <w:rsid w:val="000B5A1C"/>
    <w:rsid w:val="000C06F6"/>
    <w:rsid w:val="000C7CB7"/>
    <w:rsid w:val="000D0707"/>
    <w:rsid w:val="000D2C55"/>
    <w:rsid w:val="000D5B35"/>
    <w:rsid w:val="000D62B3"/>
    <w:rsid w:val="000D7CFE"/>
    <w:rsid w:val="000E23B9"/>
    <w:rsid w:val="000E277B"/>
    <w:rsid w:val="000E4985"/>
    <w:rsid w:val="000E4995"/>
    <w:rsid w:val="000E4B25"/>
    <w:rsid w:val="000E568B"/>
    <w:rsid w:val="000E7498"/>
    <w:rsid w:val="000E7EAB"/>
    <w:rsid w:val="000F4A2C"/>
    <w:rsid w:val="00102304"/>
    <w:rsid w:val="001042E4"/>
    <w:rsid w:val="001136AF"/>
    <w:rsid w:val="00121334"/>
    <w:rsid w:val="00122171"/>
    <w:rsid w:val="00122A9D"/>
    <w:rsid w:val="00126A48"/>
    <w:rsid w:val="0012741E"/>
    <w:rsid w:val="0013009B"/>
    <w:rsid w:val="00131CA7"/>
    <w:rsid w:val="00132B26"/>
    <w:rsid w:val="00136E12"/>
    <w:rsid w:val="0013777F"/>
    <w:rsid w:val="001405D6"/>
    <w:rsid w:val="001441B1"/>
    <w:rsid w:val="00146020"/>
    <w:rsid w:val="00146876"/>
    <w:rsid w:val="00154D91"/>
    <w:rsid w:val="001574EE"/>
    <w:rsid w:val="00157E8F"/>
    <w:rsid w:val="00164411"/>
    <w:rsid w:val="0017212C"/>
    <w:rsid w:val="00174187"/>
    <w:rsid w:val="00174519"/>
    <w:rsid w:val="00180E49"/>
    <w:rsid w:val="00185C8A"/>
    <w:rsid w:val="0019084B"/>
    <w:rsid w:val="001A19F5"/>
    <w:rsid w:val="001A1CD0"/>
    <w:rsid w:val="001A3C5B"/>
    <w:rsid w:val="001A6DF0"/>
    <w:rsid w:val="001B57E4"/>
    <w:rsid w:val="001B78A3"/>
    <w:rsid w:val="001C4580"/>
    <w:rsid w:val="001D0C64"/>
    <w:rsid w:val="001D6C54"/>
    <w:rsid w:val="001D7416"/>
    <w:rsid w:val="001E351C"/>
    <w:rsid w:val="001E5EE6"/>
    <w:rsid w:val="001E7E7D"/>
    <w:rsid w:val="001F2874"/>
    <w:rsid w:val="002020A3"/>
    <w:rsid w:val="00211C0D"/>
    <w:rsid w:val="002203D0"/>
    <w:rsid w:val="0022316F"/>
    <w:rsid w:val="002318EE"/>
    <w:rsid w:val="0023362B"/>
    <w:rsid w:val="00236B88"/>
    <w:rsid w:val="00237829"/>
    <w:rsid w:val="00241739"/>
    <w:rsid w:val="00243CD4"/>
    <w:rsid w:val="00244BE0"/>
    <w:rsid w:val="0024657B"/>
    <w:rsid w:val="00247805"/>
    <w:rsid w:val="002507DE"/>
    <w:rsid w:val="002569E2"/>
    <w:rsid w:val="00256E8C"/>
    <w:rsid w:val="00256E9D"/>
    <w:rsid w:val="00263EAB"/>
    <w:rsid w:val="00266450"/>
    <w:rsid w:val="002679EB"/>
    <w:rsid w:val="00272AAB"/>
    <w:rsid w:val="00283754"/>
    <w:rsid w:val="00285774"/>
    <w:rsid w:val="00291291"/>
    <w:rsid w:val="00291BC8"/>
    <w:rsid w:val="00292160"/>
    <w:rsid w:val="002A3190"/>
    <w:rsid w:val="002A5635"/>
    <w:rsid w:val="002A5A29"/>
    <w:rsid w:val="002B0FD7"/>
    <w:rsid w:val="002B1213"/>
    <w:rsid w:val="002B2B16"/>
    <w:rsid w:val="002B5BFE"/>
    <w:rsid w:val="002C1F63"/>
    <w:rsid w:val="002C6688"/>
    <w:rsid w:val="002D1B48"/>
    <w:rsid w:val="002D1EE7"/>
    <w:rsid w:val="002D363A"/>
    <w:rsid w:val="002D3A4F"/>
    <w:rsid w:val="002D48E5"/>
    <w:rsid w:val="002D5DBE"/>
    <w:rsid w:val="002D73DC"/>
    <w:rsid w:val="002D7A93"/>
    <w:rsid w:val="002E01DC"/>
    <w:rsid w:val="002E0AD3"/>
    <w:rsid w:val="002E0BCA"/>
    <w:rsid w:val="002E0DC7"/>
    <w:rsid w:val="002E61CA"/>
    <w:rsid w:val="002E7744"/>
    <w:rsid w:val="002F0937"/>
    <w:rsid w:val="002F565C"/>
    <w:rsid w:val="002F6BE4"/>
    <w:rsid w:val="0030174E"/>
    <w:rsid w:val="0030273A"/>
    <w:rsid w:val="00305F51"/>
    <w:rsid w:val="003065E2"/>
    <w:rsid w:val="003071F7"/>
    <w:rsid w:val="00310A8F"/>
    <w:rsid w:val="00317EFA"/>
    <w:rsid w:val="00322017"/>
    <w:rsid w:val="00327D44"/>
    <w:rsid w:val="00333B88"/>
    <w:rsid w:val="0033577A"/>
    <w:rsid w:val="00335D8A"/>
    <w:rsid w:val="00345ED8"/>
    <w:rsid w:val="00346117"/>
    <w:rsid w:val="00346374"/>
    <w:rsid w:val="00346569"/>
    <w:rsid w:val="003520F5"/>
    <w:rsid w:val="0035298D"/>
    <w:rsid w:val="0035486F"/>
    <w:rsid w:val="003603DB"/>
    <w:rsid w:val="00362F14"/>
    <w:rsid w:val="003644D0"/>
    <w:rsid w:val="003730C9"/>
    <w:rsid w:val="003731EA"/>
    <w:rsid w:val="00374272"/>
    <w:rsid w:val="00374B03"/>
    <w:rsid w:val="003855C0"/>
    <w:rsid w:val="00391B2A"/>
    <w:rsid w:val="003938D2"/>
    <w:rsid w:val="003A4FAD"/>
    <w:rsid w:val="003A55A7"/>
    <w:rsid w:val="003A5859"/>
    <w:rsid w:val="003A5EEA"/>
    <w:rsid w:val="003B0CE6"/>
    <w:rsid w:val="003B6B9B"/>
    <w:rsid w:val="003C0D85"/>
    <w:rsid w:val="003C320A"/>
    <w:rsid w:val="003C56B9"/>
    <w:rsid w:val="003C5FE0"/>
    <w:rsid w:val="003D0810"/>
    <w:rsid w:val="003D1FA7"/>
    <w:rsid w:val="003D2C8F"/>
    <w:rsid w:val="003E062A"/>
    <w:rsid w:val="003E1595"/>
    <w:rsid w:val="003E2D15"/>
    <w:rsid w:val="003E6518"/>
    <w:rsid w:val="003E651D"/>
    <w:rsid w:val="003E786B"/>
    <w:rsid w:val="003E7D3B"/>
    <w:rsid w:val="003F6AD9"/>
    <w:rsid w:val="00400B45"/>
    <w:rsid w:val="004015F9"/>
    <w:rsid w:val="0040162D"/>
    <w:rsid w:val="0040478E"/>
    <w:rsid w:val="00407546"/>
    <w:rsid w:val="00407892"/>
    <w:rsid w:val="00411132"/>
    <w:rsid w:val="00411EC4"/>
    <w:rsid w:val="00426947"/>
    <w:rsid w:val="0043020B"/>
    <w:rsid w:val="0043195A"/>
    <w:rsid w:val="004333F9"/>
    <w:rsid w:val="004358F0"/>
    <w:rsid w:val="0043636C"/>
    <w:rsid w:val="0044537C"/>
    <w:rsid w:val="0045214C"/>
    <w:rsid w:val="004523B2"/>
    <w:rsid w:val="00452EFC"/>
    <w:rsid w:val="00454C98"/>
    <w:rsid w:val="00455312"/>
    <w:rsid w:val="00460BE2"/>
    <w:rsid w:val="00463101"/>
    <w:rsid w:val="0046589F"/>
    <w:rsid w:val="004706D8"/>
    <w:rsid w:val="00471816"/>
    <w:rsid w:val="004802B0"/>
    <w:rsid w:val="004828A5"/>
    <w:rsid w:val="00485C2C"/>
    <w:rsid w:val="0048606C"/>
    <w:rsid w:val="0048780C"/>
    <w:rsid w:val="00487975"/>
    <w:rsid w:val="004957D0"/>
    <w:rsid w:val="004A0580"/>
    <w:rsid w:val="004A16F3"/>
    <w:rsid w:val="004A32A7"/>
    <w:rsid w:val="004A405C"/>
    <w:rsid w:val="004A7AF6"/>
    <w:rsid w:val="004B10DF"/>
    <w:rsid w:val="004B123B"/>
    <w:rsid w:val="004B1742"/>
    <w:rsid w:val="004B5132"/>
    <w:rsid w:val="004B66F0"/>
    <w:rsid w:val="004C19FB"/>
    <w:rsid w:val="004C3DFA"/>
    <w:rsid w:val="004C57F0"/>
    <w:rsid w:val="004C60A6"/>
    <w:rsid w:val="004C725A"/>
    <w:rsid w:val="004D21E2"/>
    <w:rsid w:val="004D2E4E"/>
    <w:rsid w:val="004D567D"/>
    <w:rsid w:val="004E27AD"/>
    <w:rsid w:val="004E740D"/>
    <w:rsid w:val="004E7C29"/>
    <w:rsid w:val="004E7FE7"/>
    <w:rsid w:val="004F3D88"/>
    <w:rsid w:val="004F40DB"/>
    <w:rsid w:val="004F436A"/>
    <w:rsid w:val="004F7151"/>
    <w:rsid w:val="00505AE0"/>
    <w:rsid w:val="00510275"/>
    <w:rsid w:val="0051468B"/>
    <w:rsid w:val="00514C6D"/>
    <w:rsid w:val="005158F0"/>
    <w:rsid w:val="00521C3B"/>
    <w:rsid w:val="005266C5"/>
    <w:rsid w:val="00530E3C"/>
    <w:rsid w:val="005311F0"/>
    <w:rsid w:val="00531DD0"/>
    <w:rsid w:val="00532148"/>
    <w:rsid w:val="005324FD"/>
    <w:rsid w:val="00532817"/>
    <w:rsid w:val="005344B1"/>
    <w:rsid w:val="0053462F"/>
    <w:rsid w:val="00536329"/>
    <w:rsid w:val="00540375"/>
    <w:rsid w:val="00540E3D"/>
    <w:rsid w:val="005419D5"/>
    <w:rsid w:val="00545E74"/>
    <w:rsid w:val="00547BBF"/>
    <w:rsid w:val="00550127"/>
    <w:rsid w:val="005569B0"/>
    <w:rsid w:val="0055758B"/>
    <w:rsid w:val="005600E2"/>
    <w:rsid w:val="00560D48"/>
    <w:rsid w:val="005637DD"/>
    <w:rsid w:val="0057221F"/>
    <w:rsid w:val="00577039"/>
    <w:rsid w:val="005772B6"/>
    <w:rsid w:val="005854C6"/>
    <w:rsid w:val="00586A9A"/>
    <w:rsid w:val="005901D2"/>
    <w:rsid w:val="005912A2"/>
    <w:rsid w:val="00592C95"/>
    <w:rsid w:val="00593323"/>
    <w:rsid w:val="005A05DD"/>
    <w:rsid w:val="005A355D"/>
    <w:rsid w:val="005A3A20"/>
    <w:rsid w:val="005A6CCC"/>
    <w:rsid w:val="005A766D"/>
    <w:rsid w:val="005A7856"/>
    <w:rsid w:val="005B004D"/>
    <w:rsid w:val="005B0EF4"/>
    <w:rsid w:val="005B232A"/>
    <w:rsid w:val="005B5C60"/>
    <w:rsid w:val="005C0B2E"/>
    <w:rsid w:val="005C1632"/>
    <w:rsid w:val="005C5E87"/>
    <w:rsid w:val="005C633E"/>
    <w:rsid w:val="005D0778"/>
    <w:rsid w:val="005D41B4"/>
    <w:rsid w:val="005D622E"/>
    <w:rsid w:val="005E31B9"/>
    <w:rsid w:val="005E4AEF"/>
    <w:rsid w:val="005E7EDD"/>
    <w:rsid w:val="005F1433"/>
    <w:rsid w:val="005F1FB9"/>
    <w:rsid w:val="005F4E8C"/>
    <w:rsid w:val="00602845"/>
    <w:rsid w:val="00602F1D"/>
    <w:rsid w:val="0060302C"/>
    <w:rsid w:val="00604470"/>
    <w:rsid w:val="006207DF"/>
    <w:rsid w:val="0062263B"/>
    <w:rsid w:val="00622CAE"/>
    <w:rsid w:val="00625591"/>
    <w:rsid w:val="00625C69"/>
    <w:rsid w:val="006370DD"/>
    <w:rsid w:val="0063798C"/>
    <w:rsid w:val="0064546A"/>
    <w:rsid w:val="00645DBC"/>
    <w:rsid w:val="0064673E"/>
    <w:rsid w:val="00653DA2"/>
    <w:rsid w:val="00656D24"/>
    <w:rsid w:val="00657494"/>
    <w:rsid w:val="006625EB"/>
    <w:rsid w:val="006702A5"/>
    <w:rsid w:val="006705DF"/>
    <w:rsid w:val="00675497"/>
    <w:rsid w:val="00676747"/>
    <w:rsid w:val="00682113"/>
    <w:rsid w:val="006828B1"/>
    <w:rsid w:val="00682AE7"/>
    <w:rsid w:val="006832FF"/>
    <w:rsid w:val="0068665E"/>
    <w:rsid w:val="00687582"/>
    <w:rsid w:val="00690019"/>
    <w:rsid w:val="00693ACD"/>
    <w:rsid w:val="00694FE1"/>
    <w:rsid w:val="00695016"/>
    <w:rsid w:val="0069655A"/>
    <w:rsid w:val="006A24C6"/>
    <w:rsid w:val="006A2830"/>
    <w:rsid w:val="006A2B9C"/>
    <w:rsid w:val="006A34D0"/>
    <w:rsid w:val="006A35F6"/>
    <w:rsid w:val="006B15EB"/>
    <w:rsid w:val="006B62CB"/>
    <w:rsid w:val="006B71BF"/>
    <w:rsid w:val="006C6253"/>
    <w:rsid w:val="006D13D9"/>
    <w:rsid w:val="006D36CB"/>
    <w:rsid w:val="006D3C7D"/>
    <w:rsid w:val="006D6940"/>
    <w:rsid w:val="006E0717"/>
    <w:rsid w:val="006E1335"/>
    <w:rsid w:val="006E382A"/>
    <w:rsid w:val="006E3A73"/>
    <w:rsid w:val="006E760D"/>
    <w:rsid w:val="006F2DEB"/>
    <w:rsid w:val="006F346F"/>
    <w:rsid w:val="006F363D"/>
    <w:rsid w:val="006F45E6"/>
    <w:rsid w:val="006F50FA"/>
    <w:rsid w:val="006F52BC"/>
    <w:rsid w:val="006F611F"/>
    <w:rsid w:val="0070454E"/>
    <w:rsid w:val="00711235"/>
    <w:rsid w:val="007116A4"/>
    <w:rsid w:val="00713E35"/>
    <w:rsid w:val="0071627B"/>
    <w:rsid w:val="007216B9"/>
    <w:rsid w:val="007240A4"/>
    <w:rsid w:val="00736568"/>
    <w:rsid w:val="007437D5"/>
    <w:rsid w:val="007439B1"/>
    <w:rsid w:val="007446C2"/>
    <w:rsid w:val="00745989"/>
    <w:rsid w:val="0074664D"/>
    <w:rsid w:val="007466BC"/>
    <w:rsid w:val="00746AAD"/>
    <w:rsid w:val="00753517"/>
    <w:rsid w:val="0075424E"/>
    <w:rsid w:val="00762D73"/>
    <w:rsid w:val="00763213"/>
    <w:rsid w:val="00763D1C"/>
    <w:rsid w:val="007706B5"/>
    <w:rsid w:val="00771C01"/>
    <w:rsid w:val="007721C2"/>
    <w:rsid w:val="00783AC6"/>
    <w:rsid w:val="0078412C"/>
    <w:rsid w:val="00784C3F"/>
    <w:rsid w:val="0079101D"/>
    <w:rsid w:val="00791B2E"/>
    <w:rsid w:val="007A353C"/>
    <w:rsid w:val="007A7721"/>
    <w:rsid w:val="007B1DF3"/>
    <w:rsid w:val="007B4028"/>
    <w:rsid w:val="007B5273"/>
    <w:rsid w:val="007C07B2"/>
    <w:rsid w:val="007C1EA9"/>
    <w:rsid w:val="007C3DFF"/>
    <w:rsid w:val="007C5227"/>
    <w:rsid w:val="007C58B1"/>
    <w:rsid w:val="007D1FE5"/>
    <w:rsid w:val="007D2633"/>
    <w:rsid w:val="007D704A"/>
    <w:rsid w:val="007E2B64"/>
    <w:rsid w:val="007E7903"/>
    <w:rsid w:val="007F03BB"/>
    <w:rsid w:val="007F33AC"/>
    <w:rsid w:val="007F372F"/>
    <w:rsid w:val="00800218"/>
    <w:rsid w:val="008003EF"/>
    <w:rsid w:val="008029EE"/>
    <w:rsid w:val="008054F8"/>
    <w:rsid w:val="00806DCE"/>
    <w:rsid w:val="00807F9D"/>
    <w:rsid w:val="00812DFA"/>
    <w:rsid w:val="00812ED9"/>
    <w:rsid w:val="008221D2"/>
    <w:rsid w:val="00822D2F"/>
    <w:rsid w:val="00826F6C"/>
    <w:rsid w:val="008278DC"/>
    <w:rsid w:val="00830121"/>
    <w:rsid w:val="008325F0"/>
    <w:rsid w:val="008331BC"/>
    <w:rsid w:val="0083322A"/>
    <w:rsid w:val="00837103"/>
    <w:rsid w:val="008401A8"/>
    <w:rsid w:val="0084080C"/>
    <w:rsid w:val="00843606"/>
    <w:rsid w:val="008445B1"/>
    <w:rsid w:val="008456D1"/>
    <w:rsid w:val="0084763A"/>
    <w:rsid w:val="00855A66"/>
    <w:rsid w:val="00861F98"/>
    <w:rsid w:val="008634EB"/>
    <w:rsid w:val="00864ADE"/>
    <w:rsid w:val="00871333"/>
    <w:rsid w:val="0087217E"/>
    <w:rsid w:val="00876D08"/>
    <w:rsid w:val="008856E9"/>
    <w:rsid w:val="00887482"/>
    <w:rsid w:val="0089211D"/>
    <w:rsid w:val="00893A53"/>
    <w:rsid w:val="008943A9"/>
    <w:rsid w:val="008950EF"/>
    <w:rsid w:val="008961A6"/>
    <w:rsid w:val="00896791"/>
    <w:rsid w:val="008A0427"/>
    <w:rsid w:val="008A1820"/>
    <w:rsid w:val="008B0038"/>
    <w:rsid w:val="008B34F4"/>
    <w:rsid w:val="008D4458"/>
    <w:rsid w:val="008D7069"/>
    <w:rsid w:val="008E2A2A"/>
    <w:rsid w:val="008E630F"/>
    <w:rsid w:val="008E7C93"/>
    <w:rsid w:val="008F0293"/>
    <w:rsid w:val="008F2086"/>
    <w:rsid w:val="008F24F3"/>
    <w:rsid w:val="008F663F"/>
    <w:rsid w:val="008F72F6"/>
    <w:rsid w:val="008F7EEF"/>
    <w:rsid w:val="009016FA"/>
    <w:rsid w:val="00906C2C"/>
    <w:rsid w:val="009128F7"/>
    <w:rsid w:val="00914D99"/>
    <w:rsid w:val="00915AE9"/>
    <w:rsid w:val="00915ED6"/>
    <w:rsid w:val="0092241A"/>
    <w:rsid w:val="00924428"/>
    <w:rsid w:val="009263D8"/>
    <w:rsid w:val="00932A03"/>
    <w:rsid w:val="0093401E"/>
    <w:rsid w:val="009367CA"/>
    <w:rsid w:val="00936855"/>
    <w:rsid w:val="009415A3"/>
    <w:rsid w:val="00941948"/>
    <w:rsid w:val="0094392B"/>
    <w:rsid w:val="009450F6"/>
    <w:rsid w:val="0094587F"/>
    <w:rsid w:val="00955F74"/>
    <w:rsid w:val="009616E6"/>
    <w:rsid w:val="009620A3"/>
    <w:rsid w:val="00965812"/>
    <w:rsid w:val="009660FA"/>
    <w:rsid w:val="009705D6"/>
    <w:rsid w:val="0097683E"/>
    <w:rsid w:val="00985844"/>
    <w:rsid w:val="00990042"/>
    <w:rsid w:val="009925E9"/>
    <w:rsid w:val="009B691B"/>
    <w:rsid w:val="009B6C2D"/>
    <w:rsid w:val="009B6E70"/>
    <w:rsid w:val="009B76A0"/>
    <w:rsid w:val="009B7813"/>
    <w:rsid w:val="009C33D0"/>
    <w:rsid w:val="009C52EF"/>
    <w:rsid w:val="009C55C9"/>
    <w:rsid w:val="009D1130"/>
    <w:rsid w:val="009D129D"/>
    <w:rsid w:val="009D7526"/>
    <w:rsid w:val="009D7E76"/>
    <w:rsid w:val="009E12DF"/>
    <w:rsid w:val="009E1F28"/>
    <w:rsid w:val="009E7D83"/>
    <w:rsid w:val="009E7F21"/>
    <w:rsid w:val="009F5C13"/>
    <w:rsid w:val="009F6197"/>
    <w:rsid w:val="00A02E95"/>
    <w:rsid w:val="00A05AC1"/>
    <w:rsid w:val="00A06225"/>
    <w:rsid w:val="00A065DD"/>
    <w:rsid w:val="00A16241"/>
    <w:rsid w:val="00A17F89"/>
    <w:rsid w:val="00A23884"/>
    <w:rsid w:val="00A30A42"/>
    <w:rsid w:val="00A3148E"/>
    <w:rsid w:val="00A32A84"/>
    <w:rsid w:val="00A3585C"/>
    <w:rsid w:val="00A3587F"/>
    <w:rsid w:val="00A36C3B"/>
    <w:rsid w:val="00A37888"/>
    <w:rsid w:val="00A37CD6"/>
    <w:rsid w:val="00A408D8"/>
    <w:rsid w:val="00A41FEA"/>
    <w:rsid w:val="00A5179E"/>
    <w:rsid w:val="00A53886"/>
    <w:rsid w:val="00A5669D"/>
    <w:rsid w:val="00A56CAD"/>
    <w:rsid w:val="00A63A04"/>
    <w:rsid w:val="00A63C86"/>
    <w:rsid w:val="00A656D4"/>
    <w:rsid w:val="00A77C37"/>
    <w:rsid w:val="00A82B09"/>
    <w:rsid w:val="00A85B4C"/>
    <w:rsid w:val="00A865EE"/>
    <w:rsid w:val="00A9123F"/>
    <w:rsid w:val="00A942B0"/>
    <w:rsid w:val="00A966DC"/>
    <w:rsid w:val="00AA19A0"/>
    <w:rsid w:val="00AA3094"/>
    <w:rsid w:val="00AB1840"/>
    <w:rsid w:val="00AB3647"/>
    <w:rsid w:val="00AB7ED1"/>
    <w:rsid w:val="00AC2B8D"/>
    <w:rsid w:val="00AC37A4"/>
    <w:rsid w:val="00AC48F0"/>
    <w:rsid w:val="00AC5B9A"/>
    <w:rsid w:val="00AC6165"/>
    <w:rsid w:val="00AC6D17"/>
    <w:rsid w:val="00AC7D27"/>
    <w:rsid w:val="00AD08E6"/>
    <w:rsid w:val="00AD3C2C"/>
    <w:rsid w:val="00AD6006"/>
    <w:rsid w:val="00AE1203"/>
    <w:rsid w:val="00AE3231"/>
    <w:rsid w:val="00AE3FC1"/>
    <w:rsid w:val="00AE3FEC"/>
    <w:rsid w:val="00AE5C7A"/>
    <w:rsid w:val="00AE646D"/>
    <w:rsid w:val="00AE68ED"/>
    <w:rsid w:val="00AE6958"/>
    <w:rsid w:val="00AF2ECC"/>
    <w:rsid w:val="00AF6F68"/>
    <w:rsid w:val="00B0244E"/>
    <w:rsid w:val="00B03869"/>
    <w:rsid w:val="00B06BE5"/>
    <w:rsid w:val="00B10B35"/>
    <w:rsid w:val="00B11928"/>
    <w:rsid w:val="00B12791"/>
    <w:rsid w:val="00B1741B"/>
    <w:rsid w:val="00B21902"/>
    <w:rsid w:val="00B21F1E"/>
    <w:rsid w:val="00B30014"/>
    <w:rsid w:val="00B43220"/>
    <w:rsid w:val="00B4714B"/>
    <w:rsid w:val="00B507C0"/>
    <w:rsid w:val="00B5308C"/>
    <w:rsid w:val="00B541E1"/>
    <w:rsid w:val="00B543DF"/>
    <w:rsid w:val="00B56BFF"/>
    <w:rsid w:val="00B60422"/>
    <w:rsid w:val="00B61B68"/>
    <w:rsid w:val="00B62FA9"/>
    <w:rsid w:val="00B6678C"/>
    <w:rsid w:val="00B70DB5"/>
    <w:rsid w:val="00B71A95"/>
    <w:rsid w:val="00B71C76"/>
    <w:rsid w:val="00B737C3"/>
    <w:rsid w:val="00B80F8B"/>
    <w:rsid w:val="00B81373"/>
    <w:rsid w:val="00B82CA4"/>
    <w:rsid w:val="00B83F6D"/>
    <w:rsid w:val="00B871D9"/>
    <w:rsid w:val="00B92039"/>
    <w:rsid w:val="00B9279D"/>
    <w:rsid w:val="00BA1E44"/>
    <w:rsid w:val="00BA1EA1"/>
    <w:rsid w:val="00BA2145"/>
    <w:rsid w:val="00BA44E0"/>
    <w:rsid w:val="00BA453B"/>
    <w:rsid w:val="00BB5250"/>
    <w:rsid w:val="00BC31C9"/>
    <w:rsid w:val="00BC55D4"/>
    <w:rsid w:val="00BC572B"/>
    <w:rsid w:val="00BC5F14"/>
    <w:rsid w:val="00BC7739"/>
    <w:rsid w:val="00BD0BDD"/>
    <w:rsid w:val="00BD0C8F"/>
    <w:rsid w:val="00BD587E"/>
    <w:rsid w:val="00BD66E2"/>
    <w:rsid w:val="00BE2E9C"/>
    <w:rsid w:val="00BE3AAF"/>
    <w:rsid w:val="00BE6333"/>
    <w:rsid w:val="00BE7F6E"/>
    <w:rsid w:val="00C00BC7"/>
    <w:rsid w:val="00C016B3"/>
    <w:rsid w:val="00C02F63"/>
    <w:rsid w:val="00C0466C"/>
    <w:rsid w:val="00C07C9F"/>
    <w:rsid w:val="00C1505A"/>
    <w:rsid w:val="00C15174"/>
    <w:rsid w:val="00C163BB"/>
    <w:rsid w:val="00C21EAD"/>
    <w:rsid w:val="00C234DF"/>
    <w:rsid w:val="00C34E80"/>
    <w:rsid w:val="00C365C9"/>
    <w:rsid w:val="00C37ADD"/>
    <w:rsid w:val="00C40167"/>
    <w:rsid w:val="00C40336"/>
    <w:rsid w:val="00C405B3"/>
    <w:rsid w:val="00C41FC0"/>
    <w:rsid w:val="00C4355A"/>
    <w:rsid w:val="00C45DF5"/>
    <w:rsid w:val="00C47D88"/>
    <w:rsid w:val="00C5381C"/>
    <w:rsid w:val="00C56FA6"/>
    <w:rsid w:val="00C6228F"/>
    <w:rsid w:val="00C70DF1"/>
    <w:rsid w:val="00C73BAA"/>
    <w:rsid w:val="00C745E1"/>
    <w:rsid w:val="00C747C9"/>
    <w:rsid w:val="00C74829"/>
    <w:rsid w:val="00C80350"/>
    <w:rsid w:val="00C8314F"/>
    <w:rsid w:val="00C84C41"/>
    <w:rsid w:val="00C90C9D"/>
    <w:rsid w:val="00C90E16"/>
    <w:rsid w:val="00C91EBD"/>
    <w:rsid w:val="00C93B97"/>
    <w:rsid w:val="00C949E6"/>
    <w:rsid w:val="00CA1CDE"/>
    <w:rsid w:val="00CA33C3"/>
    <w:rsid w:val="00CA5E7F"/>
    <w:rsid w:val="00CA74E0"/>
    <w:rsid w:val="00CB422E"/>
    <w:rsid w:val="00CB53CF"/>
    <w:rsid w:val="00CB5748"/>
    <w:rsid w:val="00CC20BC"/>
    <w:rsid w:val="00CC3387"/>
    <w:rsid w:val="00CD40D8"/>
    <w:rsid w:val="00CD4B4D"/>
    <w:rsid w:val="00CD5C35"/>
    <w:rsid w:val="00CD7A04"/>
    <w:rsid w:val="00CE0978"/>
    <w:rsid w:val="00CE0EBD"/>
    <w:rsid w:val="00CE43D8"/>
    <w:rsid w:val="00CE52DF"/>
    <w:rsid w:val="00CE5785"/>
    <w:rsid w:val="00CE67C4"/>
    <w:rsid w:val="00CF02ED"/>
    <w:rsid w:val="00CF137F"/>
    <w:rsid w:val="00CF1E4E"/>
    <w:rsid w:val="00CF2141"/>
    <w:rsid w:val="00CF3828"/>
    <w:rsid w:val="00CF6D60"/>
    <w:rsid w:val="00CF797B"/>
    <w:rsid w:val="00CF7C47"/>
    <w:rsid w:val="00D0106C"/>
    <w:rsid w:val="00D01E29"/>
    <w:rsid w:val="00D0301B"/>
    <w:rsid w:val="00D033E6"/>
    <w:rsid w:val="00D04DEE"/>
    <w:rsid w:val="00D07B61"/>
    <w:rsid w:val="00D07F8F"/>
    <w:rsid w:val="00D105A9"/>
    <w:rsid w:val="00D12E68"/>
    <w:rsid w:val="00D14B82"/>
    <w:rsid w:val="00D16CE7"/>
    <w:rsid w:val="00D1748D"/>
    <w:rsid w:val="00D2471B"/>
    <w:rsid w:val="00D336E7"/>
    <w:rsid w:val="00D371B4"/>
    <w:rsid w:val="00D40316"/>
    <w:rsid w:val="00D40C8E"/>
    <w:rsid w:val="00D4125D"/>
    <w:rsid w:val="00D553AF"/>
    <w:rsid w:val="00D561D6"/>
    <w:rsid w:val="00D561E9"/>
    <w:rsid w:val="00D57AAA"/>
    <w:rsid w:val="00D6117F"/>
    <w:rsid w:val="00D63673"/>
    <w:rsid w:val="00D64646"/>
    <w:rsid w:val="00D67FC5"/>
    <w:rsid w:val="00D71743"/>
    <w:rsid w:val="00D7412A"/>
    <w:rsid w:val="00D743F1"/>
    <w:rsid w:val="00D7496A"/>
    <w:rsid w:val="00D767C1"/>
    <w:rsid w:val="00D80890"/>
    <w:rsid w:val="00D82101"/>
    <w:rsid w:val="00DA37CE"/>
    <w:rsid w:val="00DA3B5C"/>
    <w:rsid w:val="00DA45DA"/>
    <w:rsid w:val="00DA5724"/>
    <w:rsid w:val="00DB1A04"/>
    <w:rsid w:val="00DB6393"/>
    <w:rsid w:val="00DB6AC1"/>
    <w:rsid w:val="00DC4458"/>
    <w:rsid w:val="00DC647A"/>
    <w:rsid w:val="00DD2540"/>
    <w:rsid w:val="00DD530D"/>
    <w:rsid w:val="00DF25C8"/>
    <w:rsid w:val="00DF7B64"/>
    <w:rsid w:val="00E005C3"/>
    <w:rsid w:val="00E03DF3"/>
    <w:rsid w:val="00E07461"/>
    <w:rsid w:val="00E12EC9"/>
    <w:rsid w:val="00E205F3"/>
    <w:rsid w:val="00E209E9"/>
    <w:rsid w:val="00E20C17"/>
    <w:rsid w:val="00E2380C"/>
    <w:rsid w:val="00E25E98"/>
    <w:rsid w:val="00E264DA"/>
    <w:rsid w:val="00E26B3B"/>
    <w:rsid w:val="00E279A6"/>
    <w:rsid w:val="00E35D3F"/>
    <w:rsid w:val="00E453E7"/>
    <w:rsid w:val="00E45C1E"/>
    <w:rsid w:val="00E4633C"/>
    <w:rsid w:val="00E5238B"/>
    <w:rsid w:val="00E53281"/>
    <w:rsid w:val="00E53665"/>
    <w:rsid w:val="00E5520C"/>
    <w:rsid w:val="00E56FC6"/>
    <w:rsid w:val="00E61E2D"/>
    <w:rsid w:val="00E62ACC"/>
    <w:rsid w:val="00E63EE0"/>
    <w:rsid w:val="00E6468A"/>
    <w:rsid w:val="00E6746D"/>
    <w:rsid w:val="00E67490"/>
    <w:rsid w:val="00E800B5"/>
    <w:rsid w:val="00E80DF9"/>
    <w:rsid w:val="00E84EB7"/>
    <w:rsid w:val="00E91348"/>
    <w:rsid w:val="00E9605B"/>
    <w:rsid w:val="00EA0219"/>
    <w:rsid w:val="00EA0234"/>
    <w:rsid w:val="00EB26D5"/>
    <w:rsid w:val="00EB585A"/>
    <w:rsid w:val="00EC0B58"/>
    <w:rsid w:val="00EC3EFA"/>
    <w:rsid w:val="00EC76E1"/>
    <w:rsid w:val="00ED54FB"/>
    <w:rsid w:val="00ED6603"/>
    <w:rsid w:val="00EE023D"/>
    <w:rsid w:val="00EE1944"/>
    <w:rsid w:val="00EE36C2"/>
    <w:rsid w:val="00EE6431"/>
    <w:rsid w:val="00EF659A"/>
    <w:rsid w:val="00F002A5"/>
    <w:rsid w:val="00F0084C"/>
    <w:rsid w:val="00F00932"/>
    <w:rsid w:val="00F015A5"/>
    <w:rsid w:val="00F04944"/>
    <w:rsid w:val="00F04D9E"/>
    <w:rsid w:val="00F1099C"/>
    <w:rsid w:val="00F11F44"/>
    <w:rsid w:val="00F12B2A"/>
    <w:rsid w:val="00F13E01"/>
    <w:rsid w:val="00F14DA8"/>
    <w:rsid w:val="00F20A81"/>
    <w:rsid w:val="00F26167"/>
    <w:rsid w:val="00F33EB4"/>
    <w:rsid w:val="00F37562"/>
    <w:rsid w:val="00F37D95"/>
    <w:rsid w:val="00F446AA"/>
    <w:rsid w:val="00F451E5"/>
    <w:rsid w:val="00F46712"/>
    <w:rsid w:val="00F46FBC"/>
    <w:rsid w:val="00F5273B"/>
    <w:rsid w:val="00F53FC9"/>
    <w:rsid w:val="00F55826"/>
    <w:rsid w:val="00F65124"/>
    <w:rsid w:val="00F67FE4"/>
    <w:rsid w:val="00F712BF"/>
    <w:rsid w:val="00F71653"/>
    <w:rsid w:val="00F740D6"/>
    <w:rsid w:val="00F7754B"/>
    <w:rsid w:val="00F777E3"/>
    <w:rsid w:val="00F837B6"/>
    <w:rsid w:val="00F83E1E"/>
    <w:rsid w:val="00F84C04"/>
    <w:rsid w:val="00F8604B"/>
    <w:rsid w:val="00F87E9A"/>
    <w:rsid w:val="00F87FA3"/>
    <w:rsid w:val="00F91910"/>
    <w:rsid w:val="00F91A48"/>
    <w:rsid w:val="00F9219E"/>
    <w:rsid w:val="00F96909"/>
    <w:rsid w:val="00FA1605"/>
    <w:rsid w:val="00FA1C3C"/>
    <w:rsid w:val="00FA1E0F"/>
    <w:rsid w:val="00FB2A59"/>
    <w:rsid w:val="00FB6BEC"/>
    <w:rsid w:val="00FC2FF5"/>
    <w:rsid w:val="00FD0C12"/>
    <w:rsid w:val="00FF1A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83FA0F"/>
  <w15:chartTrackingRefBased/>
  <w15:docId w15:val="{BBA50C91-AC69-4C19-A22D-4B68DB67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rsid w:val="00C02F63"/>
    <w:pPr>
      <w:autoSpaceDN w:val="0"/>
      <w:ind w:left="720"/>
      <w:textAlignment w:val="baseline"/>
    </w:pPr>
    <w:rPr>
      <w:sz w:val="20"/>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qFormat/>
    <w:rsid w:val="002A5A29"/>
    <w:pPr>
      <w:suppressAutoHyphens w:val="0"/>
      <w:spacing w:before="100" w:beforeAutospacing="1" w:after="100" w:afterAutospacing="1"/>
    </w:pPr>
    <w:rPr>
      <w:lang w:val="es-CO" w:eastAsia="es-CO"/>
    </w:rPr>
  </w:style>
  <w:style w:type="paragraph" w:customStyle="1" w:styleId="TableParagraph">
    <w:name w:val="Table Paragraph"/>
    <w:basedOn w:val="Normal"/>
    <w:uiPriority w:val="1"/>
    <w:qFormat/>
    <w:rsid w:val="00D07F8F"/>
    <w:pPr>
      <w:widowControl w:val="0"/>
      <w:suppressAutoHyphens w:val="0"/>
      <w:autoSpaceDE w:val="0"/>
      <w:autoSpaceDN w:val="0"/>
    </w:pPr>
    <w:rPr>
      <w:rFonts w:ascii="Arial MT" w:eastAsia="Arial MT" w:hAnsi="Arial MT" w:cs="Arial MT"/>
      <w:sz w:val="22"/>
      <w:szCs w:val="22"/>
      <w:lang w:eastAsia="en-US"/>
    </w:rPr>
  </w:style>
  <w:style w:type="paragraph" w:customStyle="1" w:styleId="Standard">
    <w:name w:val="Standard"/>
    <w:qFormat/>
    <w:rsid w:val="00D07F8F"/>
    <w:pPr>
      <w:suppressAutoHyphens/>
      <w:textAlignment w:val="baseline"/>
    </w:pPr>
    <w:rPr>
      <w:rFonts w:eastAsia="MS Mincho"/>
      <w:kern w:val="2"/>
      <w:sz w:val="24"/>
      <w:szCs w:val="24"/>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03898">
      <w:bodyDiv w:val="1"/>
      <w:marLeft w:val="0"/>
      <w:marRight w:val="0"/>
      <w:marTop w:val="0"/>
      <w:marBottom w:val="0"/>
      <w:divBdr>
        <w:top w:val="none" w:sz="0" w:space="0" w:color="auto"/>
        <w:left w:val="none" w:sz="0" w:space="0" w:color="auto"/>
        <w:bottom w:val="none" w:sz="0" w:space="0" w:color="auto"/>
        <w:right w:val="none" w:sz="0" w:space="0" w:color="auto"/>
      </w:divBdr>
    </w:div>
    <w:div w:id="163514906">
      <w:bodyDiv w:val="1"/>
      <w:marLeft w:val="0"/>
      <w:marRight w:val="0"/>
      <w:marTop w:val="0"/>
      <w:marBottom w:val="0"/>
      <w:divBdr>
        <w:top w:val="none" w:sz="0" w:space="0" w:color="auto"/>
        <w:left w:val="none" w:sz="0" w:space="0" w:color="auto"/>
        <w:bottom w:val="none" w:sz="0" w:space="0" w:color="auto"/>
        <w:right w:val="none" w:sz="0" w:space="0" w:color="auto"/>
      </w:divBdr>
    </w:div>
    <w:div w:id="235630993">
      <w:bodyDiv w:val="1"/>
      <w:marLeft w:val="0"/>
      <w:marRight w:val="0"/>
      <w:marTop w:val="0"/>
      <w:marBottom w:val="0"/>
      <w:divBdr>
        <w:top w:val="none" w:sz="0" w:space="0" w:color="auto"/>
        <w:left w:val="none" w:sz="0" w:space="0" w:color="auto"/>
        <w:bottom w:val="none" w:sz="0" w:space="0" w:color="auto"/>
        <w:right w:val="none" w:sz="0" w:space="0" w:color="auto"/>
      </w:divBdr>
    </w:div>
    <w:div w:id="405106427">
      <w:bodyDiv w:val="1"/>
      <w:marLeft w:val="0"/>
      <w:marRight w:val="0"/>
      <w:marTop w:val="0"/>
      <w:marBottom w:val="0"/>
      <w:divBdr>
        <w:top w:val="none" w:sz="0" w:space="0" w:color="auto"/>
        <w:left w:val="none" w:sz="0" w:space="0" w:color="auto"/>
        <w:bottom w:val="none" w:sz="0" w:space="0" w:color="auto"/>
        <w:right w:val="none" w:sz="0" w:space="0" w:color="auto"/>
      </w:divBdr>
    </w:div>
    <w:div w:id="491218329">
      <w:bodyDiv w:val="1"/>
      <w:marLeft w:val="0"/>
      <w:marRight w:val="0"/>
      <w:marTop w:val="0"/>
      <w:marBottom w:val="0"/>
      <w:divBdr>
        <w:top w:val="none" w:sz="0" w:space="0" w:color="auto"/>
        <w:left w:val="none" w:sz="0" w:space="0" w:color="auto"/>
        <w:bottom w:val="none" w:sz="0" w:space="0" w:color="auto"/>
        <w:right w:val="none" w:sz="0" w:space="0" w:color="auto"/>
      </w:divBdr>
    </w:div>
    <w:div w:id="493037605">
      <w:bodyDiv w:val="1"/>
      <w:marLeft w:val="0"/>
      <w:marRight w:val="0"/>
      <w:marTop w:val="0"/>
      <w:marBottom w:val="0"/>
      <w:divBdr>
        <w:top w:val="none" w:sz="0" w:space="0" w:color="auto"/>
        <w:left w:val="none" w:sz="0" w:space="0" w:color="auto"/>
        <w:bottom w:val="none" w:sz="0" w:space="0" w:color="auto"/>
        <w:right w:val="none" w:sz="0" w:space="0" w:color="auto"/>
      </w:divBdr>
    </w:div>
    <w:div w:id="537939253">
      <w:bodyDiv w:val="1"/>
      <w:marLeft w:val="0"/>
      <w:marRight w:val="0"/>
      <w:marTop w:val="0"/>
      <w:marBottom w:val="0"/>
      <w:divBdr>
        <w:top w:val="none" w:sz="0" w:space="0" w:color="auto"/>
        <w:left w:val="none" w:sz="0" w:space="0" w:color="auto"/>
        <w:bottom w:val="none" w:sz="0" w:space="0" w:color="auto"/>
        <w:right w:val="none" w:sz="0" w:space="0" w:color="auto"/>
      </w:divBdr>
    </w:div>
    <w:div w:id="557282233">
      <w:bodyDiv w:val="1"/>
      <w:marLeft w:val="0"/>
      <w:marRight w:val="0"/>
      <w:marTop w:val="0"/>
      <w:marBottom w:val="0"/>
      <w:divBdr>
        <w:top w:val="none" w:sz="0" w:space="0" w:color="auto"/>
        <w:left w:val="none" w:sz="0" w:space="0" w:color="auto"/>
        <w:bottom w:val="none" w:sz="0" w:space="0" w:color="auto"/>
        <w:right w:val="none" w:sz="0" w:space="0" w:color="auto"/>
      </w:divBdr>
    </w:div>
    <w:div w:id="648099240">
      <w:bodyDiv w:val="1"/>
      <w:marLeft w:val="0"/>
      <w:marRight w:val="0"/>
      <w:marTop w:val="0"/>
      <w:marBottom w:val="0"/>
      <w:divBdr>
        <w:top w:val="none" w:sz="0" w:space="0" w:color="auto"/>
        <w:left w:val="none" w:sz="0" w:space="0" w:color="auto"/>
        <w:bottom w:val="none" w:sz="0" w:space="0" w:color="auto"/>
        <w:right w:val="none" w:sz="0" w:space="0" w:color="auto"/>
      </w:divBdr>
    </w:div>
    <w:div w:id="676465875">
      <w:bodyDiv w:val="1"/>
      <w:marLeft w:val="0"/>
      <w:marRight w:val="0"/>
      <w:marTop w:val="0"/>
      <w:marBottom w:val="0"/>
      <w:divBdr>
        <w:top w:val="none" w:sz="0" w:space="0" w:color="auto"/>
        <w:left w:val="none" w:sz="0" w:space="0" w:color="auto"/>
        <w:bottom w:val="none" w:sz="0" w:space="0" w:color="auto"/>
        <w:right w:val="none" w:sz="0" w:space="0" w:color="auto"/>
      </w:divBdr>
    </w:div>
    <w:div w:id="719980223">
      <w:bodyDiv w:val="1"/>
      <w:marLeft w:val="0"/>
      <w:marRight w:val="0"/>
      <w:marTop w:val="0"/>
      <w:marBottom w:val="0"/>
      <w:divBdr>
        <w:top w:val="none" w:sz="0" w:space="0" w:color="auto"/>
        <w:left w:val="none" w:sz="0" w:space="0" w:color="auto"/>
        <w:bottom w:val="none" w:sz="0" w:space="0" w:color="auto"/>
        <w:right w:val="none" w:sz="0" w:space="0" w:color="auto"/>
      </w:divBdr>
    </w:div>
    <w:div w:id="752093864">
      <w:bodyDiv w:val="1"/>
      <w:marLeft w:val="0"/>
      <w:marRight w:val="0"/>
      <w:marTop w:val="0"/>
      <w:marBottom w:val="0"/>
      <w:divBdr>
        <w:top w:val="none" w:sz="0" w:space="0" w:color="auto"/>
        <w:left w:val="none" w:sz="0" w:space="0" w:color="auto"/>
        <w:bottom w:val="none" w:sz="0" w:space="0" w:color="auto"/>
        <w:right w:val="none" w:sz="0" w:space="0" w:color="auto"/>
      </w:divBdr>
    </w:div>
    <w:div w:id="803473067">
      <w:bodyDiv w:val="1"/>
      <w:marLeft w:val="0"/>
      <w:marRight w:val="0"/>
      <w:marTop w:val="0"/>
      <w:marBottom w:val="0"/>
      <w:divBdr>
        <w:top w:val="none" w:sz="0" w:space="0" w:color="auto"/>
        <w:left w:val="none" w:sz="0" w:space="0" w:color="auto"/>
        <w:bottom w:val="none" w:sz="0" w:space="0" w:color="auto"/>
        <w:right w:val="none" w:sz="0" w:space="0" w:color="auto"/>
      </w:divBdr>
    </w:div>
    <w:div w:id="827282045">
      <w:bodyDiv w:val="1"/>
      <w:marLeft w:val="0"/>
      <w:marRight w:val="0"/>
      <w:marTop w:val="0"/>
      <w:marBottom w:val="0"/>
      <w:divBdr>
        <w:top w:val="none" w:sz="0" w:space="0" w:color="auto"/>
        <w:left w:val="none" w:sz="0" w:space="0" w:color="auto"/>
        <w:bottom w:val="none" w:sz="0" w:space="0" w:color="auto"/>
        <w:right w:val="none" w:sz="0" w:space="0" w:color="auto"/>
      </w:divBdr>
    </w:div>
    <w:div w:id="906457329">
      <w:bodyDiv w:val="1"/>
      <w:marLeft w:val="0"/>
      <w:marRight w:val="0"/>
      <w:marTop w:val="0"/>
      <w:marBottom w:val="0"/>
      <w:divBdr>
        <w:top w:val="none" w:sz="0" w:space="0" w:color="auto"/>
        <w:left w:val="none" w:sz="0" w:space="0" w:color="auto"/>
        <w:bottom w:val="none" w:sz="0" w:space="0" w:color="auto"/>
        <w:right w:val="none" w:sz="0" w:space="0" w:color="auto"/>
      </w:divBdr>
    </w:div>
    <w:div w:id="1001353682">
      <w:bodyDiv w:val="1"/>
      <w:marLeft w:val="0"/>
      <w:marRight w:val="0"/>
      <w:marTop w:val="0"/>
      <w:marBottom w:val="0"/>
      <w:divBdr>
        <w:top w:val="none" w:sz="0" w:space="0" w:color="auto"/>
        <w:left w:val="none" w:sz="0" w:space="0" w:color="auto"/>
        <w:bottom w:val="none" w:sz="0" w:space="0" w:color="auto"/>
        <w:right w:val="none" w:sz="0" w:space="0" w:color="auto"/>
      </w:divBdr>
    </w:div>
    <w:div w:id="1078750309">
      <w:bodyDiv w:val="1"/>
      <w:marLeft w:val="0"/>
      <w:marRight w:val="0"/>
      <w:marTop w:val="0"/>
      <w:marBottom w:val="0"/>
      <w:divBdr>
        <w:top w:val="none" w:sz="0" w:space="0" w:color="auto"/>
        <w:left w:val="none" w:sz="0" w:space="0" w:color="auto"/>
        <w:bottom w:val="none" w:sz="0" w:space="0" w:color="auto"/>
        <w:right w:val="none" w:sz="0" w:space="0" w:color="auto"/>
      </w:divBdr>
    </w:div>
    <w:div w:id="1085348520">
      <w:bodyDiv w:val="1"/>
      <w:marLeft w:val="0"/>
      <w:marRight w:val="0"/>
      <w:marTop w:val="0"/>
      <w:marBottom w:val="0"/>
      <w:divBdr>
        <w:top w:val="none" w:sz="0" w:space="0" w:color="auto"/>
        <w:left w:val="none" w:sz="0" w:space="0" w:color="auto"/>
        <w:bottom w:val="none" w:sz="0" w:space="0" w:color="auto"/>
        <w:right w:val="none" w:sz="0" w:space="0" w:color="auto"/>
      </w:divBdr>
    </w:div>
    <w:div w:id="1158687118">
      <w:bodyDiv w:val="1"/>
      <w:marLeft w:val="0"/>
      <w:marRight w:val="0"/>
      <w:marTop w:val="0"/>
      <w:marBottom w:val="0"/>
      <w:divBdr>
        <w:top w:val="none" w:sz="0" w:space="0" w:color="auto"/>
        <w:left w:val="none" w:sz="0" w:space="0" w:color="auto"/>
        <w:bottom w:val="none" w:sz="0" w:space="0" w:color="auto"/>
        <w:right w:val="none" w:sz="0" w:space="0" w:color="auto"/>
      </w:divBdr>
    </w:div>
    <w:div w:id="1180896196">
      <w:bodyDiv w:val="1"/>
      <w:marLeft w:val="0"/>
      <w:marRight w:val="0"/>
      <w:marTop w:val="0"/>
      <w:marBottom w:val="0"/>
      <w:divBdr>
        <w:top w:val="none" w:sz="0" w:space="0" w:color="auto"/>
        <w:left w:val="none" w:sz="0" w:space="0" w:color="auto"/>
        <w:bottom w:val="none" w:sz="0" w:space="0" w:color="auto"/>
        <w:right w:val="none" w:sz="0" w:space="0" w:color="auto"/>
      </w:divBdr>
    </w:div>
    <w:div w:id="1212229518">
      <w:bodyDiv w:val="1"/>
      <w:marLeft w:val="0"/>
      <w:marRight w:val="0"/>
      <w:marTop w:val="0"/>
      <w:marBottom w:val="0"/>
      <w:divBdr>
        <w:top w:val="none" w:sz="0" w:space="0" w:color="auto"/>
        <w:left w:val="none" w:sz="0" w:space="0" w:color="auto"/>
        <w:bottom w:val="none" w:sz="0" w:space="0" w:color="auto"/>
        <w:right w:val="none" w:sz="0" w:space="0" w:color="auto"/>
      </w:divBdr>
    </w:div>
    <w:div w:id="1279946143">
      <w:bodyDiv w:val="1"/>
      <w:marLeft w:val="0"/>
      <w:marRight w:val="0"/>
      <w:marTop w:val="0"/>
      <w:marBottom w:val="0"/>
      <w:divBdr>
        <w:top w:val="none" w:sz="0" w:space="0" w:color="auto"/>
        <w:left w:val="none" w:sz="0" w:space="0" w:color="auto"/>
        <w:bottom w:val="none" w:sz="0" w:space="0" w:color="auto"/>
        <w:right w:val="none" w:sz="0" w:space="0" w:color="auto"/>
      </w:divBdr>
    </w:div>
    <w:div w:id="1282106845">
      <w:bodyDiv w:val="1"/>
      <w:marLeft w:val="0"/>
      <w:marRight w:val="0"/>
      <w:marTop w:val="0"/>
      <w:marBottom w:val="0"/>
      <w:divBdr>
        <w:top w:val="none" w:sz="0" w:space="0" w:color="auto"/>
        <w:left w:val="none" w:sz="0" w:space="0" w:color="auto"/>
        <w:bottom w:val="none" w:sz="0" w:space="0" w:color="auto"/>
        <w:right w:val="none" w:sz="0" w:space="0" w:color="auto"/>
      </w:divBdr>
    </w:div>
    <w:div w:id="1292663486">
      <w:bodyDiv w:val="1"/>
      <w:marLeft w:val="0"/>
      <w:marRight w:val="0"/>
      <w:marTop w:val="0"/>
      <w:marBottom w:val="0"/>
      <w:divBdr>
        <w:top w:val="none" w:sz="0" w:space="0" w:color="auto"/>
        <w:left w:val="none" w:sz="0" w:space="0" w:color="auto"/>
        <w:bottom w:val="none" w:sz="0" w:space="0" w:color="auto"/>
        <w:right w:val="none" w:sz="0" w:space="0" w:color="auto"/>
      </w:divBdr>
    </w:div>
    <w:div w:id="1327979065">
      <w:bodyDiv w:val="1"/>
      <w:marLeft w:val="0"/>
      <w:marRight w:val="0"/>
      <w:marTop w:val="0"/>
      <w:marBottom w:val="0"/>
      <w:divBdr>
        <w:top w:val="none" w:sz="0" w:space="0" w:color="auto"/>
        <w:left w:val="none" w:sz="0" w:space="0" w:color="auto"/>
        <w:bottom w:val="none" w:sz="0" w:space="0" w:color="auto"/>
        <w:right w:val="none" w:sz="0" w:space="0" w:color="auto"/>
      </w:divBdr>
    </w:div>
    <w:div w:id="1376657492">
      <w:bodyDiv w:val="1"/>
      <w:marLeft w:val="0"/>
      <w:marRight w:val="0"/>
      <w:marTop w:val="0"/>
      <w:marBottom w:val="0"/>
      <w:divBdr>
        <w:top w:val="none" w:sz="0" w:space="0" w:color="auto"/>
        <w:left w:val="none" w:sz="0" w:space="0" w:color="auto"/>
        <w:bottom w:val="none" w:sz="0" w:space="0" w:color="auto"/>
        <w:right w:val="none" w:sz="0" w:space="0" w:color="auto"/>
      </w:divBdr>
    </w:div>
    <w:div w:id="1384870234">
      <w:bodyDiv w:val="1"/>
      <w:marLeft w:val="0"/>
      <w:marRight w:val="0"/>
      <w:marTop w:val="0"/>
      <w:marBottom w:val="0"/>
      <w:divBdr>
        <w:top w:val="none" w:sz="0" w:space="0" w:color="auto"/>
        <w:left w:val="none" w:sz="0" w:space="0" w:color="auto"/>
        <w:bottom w:val="none" w:sz="0" w:space="0" w:color="auto"/>
        <w:right w:val="none" w:sz="0" w:space="0" w:color="auto"/>
      </w:divBdr>
    </w:div>
    <w:div w:id="1412312944">
      <w:bodyDiv w:val="1"/>
      <w:marLeft w:val="0"/>
      <w:marRight w:val="0"/>
      <w:marTop w:val="0"/>
      <w:marBottom w:val="0"/>
      <w:divBdr>
        <w:top w:val="none" w:sz="0" w:space="0" w:color="auto"/>
        <w:left w:val="none" w:sz="0" w:space="0" w:color="auto"/>
        <w:bottom w:val="none" w:sz="0" w:space="0" w:color="auto"/>
        <w:right w:val="none" w:sz="0" w:space="0" w:color="auto"/>
      </w:divBdr>
    </w:div>
    <w:div w:id="1431392149">
      <w:bodyDiv w:val="1"/>
      <w:marLeft w:val="0"/>
      <w:marRight w:val="0"/>
      <w:marTop w:val="0"/>
      <w:marBottom w:val="0"/>
      <w:divBdr>
        <w:top w:val="none" w:sz="0" w:space="0" w:color="auto"/>
        <w:left w:val="none" w:sz="0" w:space="0" w:color="auto"/>
        <w:bottom w:val="none" w:sz="0" w:space="0" w:color="auto"/>
        <w:right w:val="none" w:sz="0" w:space="0" w:color="auto"/>
      </w:divBdr>
    </w:div>
    <w:div w:id="1433475861">
      <w:bodyDiv w:val="1"/>
      <w:marLeft w:val="0"/>
      <w:marRight w:val="0"/>
      <w:marTop w:val="0"/>
      <w:marBottom w:val="0"/>
      <w:divBdr>
        <w:top w:val="none" w:sz="0" w:space="0" w:color="auto"/>
        <w:left w:val="none" w:sz="0" w:space="0" w:color="auto"/>
        <w:bottom w:val="none" w:sz="0" w:space="0" w:color="auto"/>
        <w:right w:val="none" w:sz="0" w:space="0" w:color="auto"/>
      </w:divBdr>
    </w:div>
    <w:div w:id="1519082863">
      <w:bodyDiv w:val="1"/>
      <w:marLeft w:val="0"/>
      <w:marRight w:val="0"/>
      <w:marTop w:val="0"/>
      <w:marBottom w:val="0"/>
      <w:divBdr>
        <w:top w:val="none" w:sz="0" w:space="0" w:color="auto"/>
        <w:left w:val="none" w:sz="0" w:space="0" w:color="auto"/>
        <w:bottom w:val="none" w:sz="0" w:space="0" w:color="auto"/>
        <w:right w:val="none" w:sz="0" w:space="0" w:color="auto"/>
      </w:divBdr>
    </w:div>
    <w:div w:id="1560937005">
      <w:bodyDiv w:val="1"/>
      <w:marLeft w:val="0"/>
      <w:marRight w:val="0"/>
      <w:marTop w:val="0"/>
      <w:marBottom w:val="0"/>
      <w:divBdr>
        <w:top w:val="none" w:sz="0" w:space="0" w:color="auto"/>
        <w:left w:val="none" w:sz="0" w:space="0" w:color="auto"/>
        <w:bottom w:val="none" w:sz="0" w:space="0" w:color="auto"/>
        <w:right w:val="none" w:sz="0" w:space="0" w:color="auto"/>
      </w:divBdr>
    </w:div>
    <w:div w:id="1570387672">
      <w:bodyDiv w:val="1"/>
      <w:marLeft w:val="0"/>
      <w:marRight w:val="0"/>
      <w:marTop w:val="0"/>
      <w:marBottom w:val="0"/>
      <w:divBdr>
        <w:top w:val="none" w:sz="0" w:space="0" w:color="auto"/>
        <w:left w:val="none" w:sz="0" w:space="0" w:color="auto"/>
        <w:bottom w:val="none" w:sz="0" w:space="0" w:color="auto"/>
        <w:right w:val="none" w:sz="0" w:space="0" w:color="auto"/>
      </w:divBdr>
    </w:div>
    <w:div w:id="1605729629">
      <w:bodyDiv w:val="1"/>
      <w:marLeft w:val="0"/>
      <w:marRight w:val="0"/>
      <w:marTop w:val="0"/>
      <w:marBottom w:val="0"/>
      <w:divBdr>
        <w:top w:val="none" w:sz="0" w:space="0" w:color="auto"/>
        <w:left w:val="none" w:sz="0" w:space="0" w:color="auto"/>
        <w:bottom w:val="none" w:sz="0" w:space="0" w:color="auto"/>
        <w:right w:val="none" w:sz="0" w:space="0" w:color="auto"/>
      </w:divBdr>
    </w:div>
    <w:div w:id="1609116662">
      <w:bodyDiv w:val="1"/>
      <w:marLeft w:val="0"/>
      <w:marRight w:val="0"/>
      <w:marTop w:val="0"/>
      <w:marBottom w:val="0"/>
      <w:divBdr>
        <w:top w:val="none" w:sz="0" w:space="0" w:color="auto"/>
        <w:left w:val="none" w:sz="0" w:space="0" w:color="auto"/>
        <w:bottom w:val="none" w:sz="0" w:space="0" w:color="auto"/>
        <w:right w:val="none" w:sz="0" w:space="0" w:color="auto"/>
      </w:divBdr>
    </w:div>
    <w:div w:id="1638801015">
      <w:bodyDiv w:val="1"/>
      <w:marLeft w:val="0"/>
      <w:marRight w:val="0"/>
      <w:marTop w:val="0"/>
      <w:marBottom w:val="0"/>
      <w:divBdr>
        <w:top w:val="none" w:sz="0" w:space="0" w:color="auto"/>
        <w:left w:val="none" w:sz="0" w:space="0" w:color="auto"/>
        <w:bottom w:val="none" w:sz="0" w:space="0" w:color="auto"/>
        <w:right w:val="none" w:sz="0" w:space="0" w:color="auto"/>
      </w:divBdr>
    </w:div>
    <w:div w:id="1671176037">
      <w:bodyDiv w:val="1"/>
      <w:marLeft w:val="0"/>
      <w:marRight w:val="0"/>
      <w:marTop w:val="0"/>
      <w:marBottom w:val="0"/>
      <w:divBdr>
        <w:top w:val="none" w:sz="0" w:space="0" w:color="auto"/>
        <w:left w:val="none" w:sz="0" w:space="0" w:color="auto"/>
        <w:bottom w:val="none" w:sz="0" w:space="0" w:color="auto"/>
        <w:right w:val="none" w:sz="0" w:space="0" w:color="auto"/>
      </w:divBdr>
    </w:div>
    <w:div w:id="1686126654">
      <w:bodyDiv w:val="1"/>
      <w:marLeft w:val="0"/>
      <w:marRight w:val="0"/>
      <w:marTop w:val="0"/>
      <w:marBottom w:val="0"/>
      <w:divBdr>
        <w:top w:val="none" w:sz="0" w:space="0" w:color="auto"/>
        <w:left w:val="none" w:sz="0" w:space="0" w:color="auto"/>
        <w:bottom w:val="none" w:sz="0" w:space="0" w:color="auto"/>
        <w:right w:val="none" w:sz="0" w:space="0" w:color="auto"/>
      </w:divBdr>
    </w:div>
    <w:div w:id="1782451588">
      <w:bodyDiv w:val="1"/>
      <w:marLeft w:val="0"/>
      <w:marRight w:val="0"/>
      <w:marTop w:val="0"/>
      <w:marBottom w:val="0"/>
      <w:divBdr>
        <w:top w:val="none" w:sz="0" w:space="0" w:color="auto"/>
        <w:left w:val="none" w:sz="0" w:space="0" w:color="auto"/>
        <w:bottom w:val="none" w:sz="0" w:space="0" w:color="auto"/>
        <w:right w:val="none" w:sz="0" w:space="0" w:color="auto"/>
      </w:divBdr>
    </w:div>
    <w:div w:id="1805848561">
      <w:bodyDiv w:val="1"/>
      <w:marLeft w:val="0"/>
      <w:marRight w:val="0"/>
      <w:marTop w:val="0"/>
      <w:marBottom w:val="0"/>
      <w:divBdr>
        <w:top w:val="none" w:sz="0" w:space="0" w:color="auto"/>
        <w:left w:val="none" w:sz="0" w:space="0" w:color="auto"/>
        <w:bottom w:val="none" w:sz="0" w:space="0" w:color="auto"/>
        <w:right w:val="none" w:sz="0" w:space="0" w:color="auto"/>
      </w:divBdr>
    </w:div>
    <w:div w:id="1819027427">
      <w:bodyDiv w:val="1"/>
      <w:marLeft w:val="0"/>
      <w:marRight w:val="0"/>
      <w:marTop w:val="0"/>
      <w:marBottom w:val="0"/>
      <w:divBdr>
        <w:top w:val="none" w:sz="0" w:space="0" w:color="auto"/>
        <w:left w:val="none" w:sz="0" w:space="0" w:color="auto"/>
        <w:bottom w:val="none" w:sz="0" w:space="0" w:color="auto"/>
        <w:right w:val="none" w:sz="0" w:space="0" w:color="auto"/>
      </w:divBdr>
    </w:div>
    <w:div w:id="1869563920">
      <w:bodyDiv w:val="1"/>
      <w:marLeft w:val="0"/>
      <w:marRight w:val="0"/>
      <w:marTop w:val="0"/>
      <w:marBottom w:val="0"/>
      <w:divBdr>
        <w:top w:val="none" w:sz="0" w:space="0" w:color="auto"/>
        <w:left w:val="none" w:sz="0" w:space="0" w:color="auto"/>
        <w:bottom w:val="none" w:sz="0" w:space="0" w:color="auto"/>
        <w:right w:val="none" w:sz="0" w:space="0" w:color="auto"/>
      </w:divBdr>
    </w:div>
    <w:div w:id="1880779719">
      <w:bodyDiv w:val="1"/>
      <w:marLeft w:val="0"/>
      <w:marRight w:val="0"/>
      <w:marTop w:val="0"/>
      <w:marBottom w:val="0"/>
      <w:divBdr>
        <w:top w:val="none" w:sz="0" w:space="0" w:color="auto"/>
        <w:left w:val="none" w:sz="0" w:space="0" w:color="auto"/>
        <w:bottom w:val="none" w:sz="0" w:space="0" w:color="auto"/>
        <w:right w:val="none" w:sz="0" w:space="0" w:color="auto"/>
      </w:divBdr>
    </w:div>
    <w:div w:id="1919441713">
      <w:bodyDiv w:val="1"/>
      <w:marLeft w:val="0"/>
      <w:marRight w:val="0"/>
      <w:marTop w:val="0"/>
      <w:marBottom w:val="0"/>
      <w:divBdr>
        <w:top w:val="none" w:sz="0" w:space="0" w:color="auto"/>
        <w:left w:val="none" w:sz="0" w:space="0" w:color="auto"/>
        <w:bottom w:val="none" w:sz="0" w:space="0" w:color="auto"/>
        <w:right w:val="none" w:sz="0" w:space="0" w:color="auto"/>
      </w:divBdr>
    </w:div>
    <w:div w:id="2017490538">
      <w:bodyDiv w:val="1"/>
      <w:marLeft w:val="0"/>
      <w:marRight w:val="0"/>
      <w:marTop w:val="0"/>
      <w:marBottom w:val="0"/>
      <w:divBdr>
        <w:top w:val="none" w:sz="0" w:space="0" w:color="auto"/>
        <w:left w:val="none" w:sz="0" w:space="0" w:color="auto"/>
        <w:bottom w:val="none" w:sz="0" w:space="0" w:color="auto"/>
        <w:right w:val="none" w:sz="0" w:space="0" w:color="auto"/>
      </w:divBdr>
    </w:div>
    <w:div w:id="2049796563">
      <w:bodyDiv w:val="1"/>
      <w:marLeft w:val="0"/>
      <w:marRight w:val="0"/>
      <w:marTop w:val="0"/>
      <w:marBottom w:val="0"/>
      <w:divBdr>
        <w:top w:val="none" w:sz="0" w:space="0" w:color="auto"/>
        <w:left w:val="none" w:sz="0" w:space="0" w:color="auto"/>
        <w:bottom w:val="none" w:sz="0" w:space="0" w:color="auto"/>
        <w:right w:val="none" w:sz="0" w:space="0" w:color="auto"/>
      </w:divBdr>
    </w:div>
    <w:div w:id="2059470031">
      <w:bodyDiv w:val="1"/>
      <w:marLeft w:val="0"/>
      <w:marRight w:val="0"/>
      <w:marTop w:val="0"/>
      <w:marBottom w:val="0"/>
      <w:divBdr>
        <w:top w:val="none" w:sz="0" w:space="0" w:color="auto"/>
        <w:left w:val="none" w:sz="0" w:space="0" w:color="auto"/>
        <w:bottom w:val="none" w:sz="0" w:space="0" w:color="auto"/>
        <w:right w:val="none" w:sz="0" w:space="0" w:color="auto"/>
      </w:divBdr>
    </w:div>
    <w:div w:id="212946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5677E-DF29-4ADF-A6E3-424AF4CB2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1853</Words>
  <Characters>10194</Characters>
  <Application>Microsoft Office Word</Application>
  <DocSecurity>0</DocSecurity>
  <Lines>84</Lines>
  <Paragraphs>24</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The houze!</Company>
  <LinksUpToDate>false</LinksUpToDate>
  <CharactersWithSpaces>12023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subject/>
  <dc:creator>Amparo</dc:creator>
  <cp:keywords/>
  <cp:lastModifiedBy>jhon erick mora</cp:lastModifiedBy>
  <cp:revision>6</cp:revision>
  <cp:lastPrinted>2025-08-18T18:00:00Z</cp:lastPrinted>
  <dcterms:created xsi:type="dcterms:W3CDTF">2025-07-03T19:38:00Z</dcterms:created>
  <dcterms:modified xsi:type="dcterms:W3CDTF">2025-08-18T18:00:00Z</dcterms:modified>
</cp:coreProperties>
</file>